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EF8D36" w14:textId="77777777" w:rsidR="00E121E3" w:rsidRPr="00002C54" w:rsidRDefault="00002C54" w:rsidP="00002C54">
      <w:pPr>
        <w:spacing w:before="20"/>
        <w:ind w:left="852"/>
        <w:rPr>
          <w:rFonts w:asciiTheme="minorHAnsi" w:eastAsia="Arial" w:hAnsiTheme="minorHAnsi" w:cstheme="minorHAnsi"/>
          <w:sz w:val="22"/>
          <w:szCs w:val="22"/>
        </w:rPr>
      </w:pPr>
      <w:r w:rsidRPr="00002C54">
        <w:rPr>
          <w:rFonts w:asciiTheme="minorHAnsi" w:eastAsia="Arial" w:hAnsiTheme="minorHAnsi" w:cstheme="minorHAnsi"/>
          <w:b/>
          <w:color w:val="FFFFFF"/>
          <w:position w:val="-2"/>
          <w:sz w:val="22"/>
          <w:szCs w:val="22"/>
        </w:rPr>
        <w:t>Sample</w:t>
      </w:r>
      <w:r w:rsidRPr="00002C54">
        <w:rPr>
          <w:rFonts w:asciiTheme="minorHAnsi" w:eastAsia="Arial" w:hAnsiTheme="minorHAnsi" w:cstheme="minorHAnsi"/>
          <w:b/>
          <w:color w:val="FFFFFF"/>
          <w:spacing w:val="-19"/>
          <w:position w:val="-2"/>
          <w:sz w:val="22"/>
          <w:szCs w:val="22"/>
        </w:rPr>
        <w:t xml:space="preserve"> </w:t>
      </w:r>
      <w:r w:rsidRPr="00002C54">
        <w:rPr>
          <w:rFonts w:asciiTheme="minorHAnsi" w:eastAsia="Arial" w:hAnsiTheme="minorHAnsi" w:cstheme="minorHAnsi"/>
          <w:b/>
          <w:color w:val="FFFFFF"/>
          <w:position w:val="-2"/>
          <w:sz w:val="22"/>
          <w:szCs w:val="22"/>
        </w:rPr>
        <w:t>resume</w:t>
      </w:r>
      <w:r w:rsidRPr="00002C54">
        <w:rPr>
          <w:rFonts w:asciiTheme="minorHAnsi" w:eastAsia="Arial" w:hAnsiTheme="minorHAnsi" w:cstheme="minorHAnsi"/>
          <w:b/>
          <w:color w:val="FFFFFF"/>
          <w:spacing w:val="-16"/>
          <w:position w:val="-2"/>
          <w:sz w:val="22"/>
          <w:szCs w:val="22"/>
        </w:rPr>
        <w:t xml:space="preserve"> </w:t>
      </w:r>
      <w:r w:rsidRPr="00002C54">
        <w:rPr>
          <w:rFonts w:asciiTheme="minorHAnsi" w:eastAsia="Arial" w:hAnsiTheme="minorHAnsi" w:cstheme="minorHAnsi"/>
          <w:b/>
          <w:color w:val="FFFFFF"/>
          <w:position w:val="-2"/>
          <w:sz w:val="22"/>
          <w:szCs w:val="22"/>
        </w:rPr>
        <w:t>-</w:t>
      </w:r>
      <w:r w:rsidRPr="00002C54">
        <w:rPr>
          <w:rFonts w:asciiTheme="minorHAnsi" w:eastAsia="Arial" w:hAnsiTheme="minorHAnsi" w:cstheme="minorHAnsi"/>
          <w:b/>
          <w:color w:val="FFFFFF"/>
          <w:spacing w:val="-2"/>
          <w:position w:val="-2"/>
          <w:sz w:val="22"/>
          <w:szCs w:val="22"/>
        </w:rPr>
        <w:t xml:space="preserve"> </w:t>
      </w:r>
      <w:r w:rsidRPr="00002C54">
        <w:rPr>
          <w:rFonts w:asciiTheme="minorHAnsi" w:eastAsia="Arial" w:hAnsiTheme="minorHAnsi" w:cstheme="minorHAnsi"/>
          <w:b/>
          <w:color w:val="FFFFFF"/>
          <w:spacing w:val="1"/>
          <w:position w:val="-2"/>
          <w:sz w:val="22"/>
          <w:szCs w:val="22"/>
        </w:rPr>
        <w:t>l</w:t>
      </w:r>
      <w:r w:rsidRPr="00002C54">
        <w:rPr>
          <w:rFonts w:asciiTheme="minorHAnsi" w:eastAsia="Arial" w:hAnsiTheme="minorHAnsi" w:cstheme="minorHAnsi"/>
          <w:b/>
          <w:color w:val="FFFFFF"/>
          <w:spacing w:val="-1"/>
          <w:position w:val="-2"/>
          <w:sz w:val="22"/>
          <w:szCs w:val="22"/>
        </w:rPr>
        <w:t>aw</w:t>
      </w:r>
    </w:p>
    <w:p w14:paraId="16091747" w14:textId="77777777" w:rsidR="00E121E3" w:rsidRPr="00002C54" w:rsidRDefault="00E121E3" w:rsidP="00002C54">
      <w:pPr>
        <w:rPr>
          <w:rFonts w:asciiTheme="minorHAnsi" w:hAnsiTheme="minorHAnsi" w:cstheme="minorHAnsi"/>
          <w:sz w:val="22"/>
          <w:szCs w:val="22"/>
        </w:rPr>
      </w:pPr>
    </w:p>
    <w:p w14:paraId="75CEBD48" w14:textId="77777777" w:rsidR="00E121E3" w:rsidRPr="00002C54" w:rsidRDefault="00E121E3" w:rsidP="00002C54">
      <w:pPr>
        <w:rPr>
          <w:rFonts w:asciiTheme="minorHAnsi" w:hAnsiTheme="minorHAnsi" w:cstheme="minorHAnsi"/>
          <w:sz w:val="22"/>
          <w:szCs w:val="22"/>
        </w:rPr>
      </w:pPr>
    </w:p>
    <w:p w14:paraId="17405FBB" w14:textId="77777777" w:rsidR="00E121E3" w:rsidRPr="00002C54" w:rsidRDefault="00E121E3" w:rsidP="00002C54">
      <w:pPr>
        <w:spacing w:before="6"/>
        <w:rPr>
          <w:rFonts w:asciiTheme="minorHAnsi" w:hAnsiTheme="minorHAnsi" w:cstheme="minorHAnsi"/>
          <w:sz w:val="22"/>
          <w:szCs w:val="22"/>
        </w:rPr>
        <w:sectPr w:rsidR="00E121E3" w:rsidRPr="00002C54">
          <w:pgSz w:w="12240" w:h="15840"/>
          <w:pgMar w:top="1220" w:right="0" w:bottom="0" w:left="0" w:header="720" w:footer="720" w:gutter="0"/>
          <w:cols w:space="720"/>
        </w:sectPr>
      </w:pPr>
    </w:p>
    <w:p w14:paraId="1BA5440E" w14:textId="77777777" w:rsidR="00E121E3" w:rsidRPr="00002C54" w:rsidRDefault="00E121E3" w:rsidP="00002C54">
      <w:pPr>
        <w:rPr>
          <w:rFonts w:asciiTheme="minorHAnsi" w:hAnsiTheme="minorHAnsi" w:cstheme="minorHAnsi"/>
          <w:sz w:val="22"/>
          <w:szCs w:val="22"/>
        </w:rPr>
      </w:pPr>
    </w:p>
    <w:p w14:paraId="2E308CA0" w14:textId="77777777" w:rsidR="00E121E3" w:rsidRPr="00002C54" w:rsidRDefault="00E121E3" w:rsidP="00002C54">
      <w:pPr>
        <w:rPr>
          <w:rFonts w:asciiTheme="minorHAnsi" w:hAnsiTheme="minorHAnsi" w:cstheme="minorHAnsi"/>
          <w:sz w:val="22"/>
          <w:szCs w:val="22"/>
        </w:rPr>
      </w:pPr>
    </w:p>
    <w:p w14:paraId="178FB12A" w14:textId="77777777" w:rsidR="00E121E3" w:rsidRPr="00002C54" w:rsidRDefault="00E121E3" w:rsidP="00002C54">
      <w:pPr>
        <w:rPr>
          <w:rFonts w:asciiTheme="minorHAnsi" w:hAnsiTheme="minorHAnsi" w:cstheme="minorHAnsi"/>
          <w:sz w:val="22"/>
          <w:szCs w:val="22"/>
        </w:rPr>
      </w:pPr>
    </w:p>
    <w:p w14:paraId="7E8C6654" w14:textId="77777777" w:rsidR="00E121E3" w:rsidRPr="00002C54" w:rsidRDefault="00E121E3" w:rsidP="00002C54">
      <w:pPr>
        <w:rPr>
          <w:rFonts w:asciiTheme="minorHAnsi" w:hAnsiTheme="minorHAnsi" w:cstheme="minorHAnsi"/>
          <w:sz w:val="22"/>
          <w:szCs w:val="22"/>
        </w:rPr>
      </w:pPr>
    </w:p>
    <w:p w14:paraId="6B3EAF0E" w14:textId="77777777" w:rsidR="00E121E3" w:rsidRPr="00002C54" w:rsidRDefault="00E121E3" w:rsidP="00002C54">
      <w:pPr>
        <w:rPr>
          <w:rFonts w:asciiTheme="minorHAnsi" w:hAnsiTheme="minorHAnsi" w:cstheme="minorHAnsi"/>
          <w:sz w:val="22"/>
          <w:szCs w:val="22"/>
        </w:rPr>
      </w:pPr>
    </w:p>
    <w:p w14:paraId="5ECEA6BE" w14:textId="77777777" w:rsidR="00E121E3" w:rsidRPr="00002C54" w:rsidRDefault="00E121E3" w:rsidP="00002C54">
      <w:pPr>
        <w:rPr>
          <w:rFonts w:asciiTheme="minorHAnsi" w:hAnsiTheme="minorHAnsi" w:cstheme="minorHAnsi"/>
          <w:sz w:val="22"/>
          <w:szCs w:val="22"/>
        </w:rPr>
      </w:pPr>
    </w:p>
    <w:p w14:paraId="38DFAE33" w14:textId="77777777" w:rsidR="00E121E3" w:rsidRPr="00002C54" w:rsidRDefault="00E121E3" w:rsidP="00002C54">
      <w:pPr>
        <w:rPr>
          <w:rFonts w:asciiTheme="minorHAnsi" w:hAnsiTheme="minorHAnsi" w:cstheme="minorHAnsi"/>
          <w:sz w:val="22"/>
          <w:szCs w:val="22"/>
        </w:rPr>
      </w:pPr>
    </w:p>
    <w:p w14:paraId="782AB8EF" w14:textId="77777777" w:rsidR="00E121E3" w:rsidRPr="00002C54" w:rsidRDefault="00E121E3" w:rsidP="00002C54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1A05A3EF" w14:textId="77777777" w:rsidR="00E121E3" w:rsidRPr="00002C54" w:rsidRDefault="00002C54" w:rsidP="00002C54">
      <w:pPr>
        <w:ind w:left="1800" w:right="-52"/>
        <w:rPr>
          <w:rFonts w:asciiTheme="minorHAnsi" w:eastAsia="Cambria" w:hAnsiTheme="minorHAnsi" w:cstheme="minorHAnsi"/>
          <w:sz w:val="22"/>
          <w:szCs w:val="22"/>
        </w:rPr>
      </w:pPr>
      <w:r w:rsidRPr="00002C54">
        <w:rPr>
          <w:rFonts w:asciiTheme="minorHAnsi" w:eastAsia="Cambria" w:hAnsiTheme="minorHAnsi" w:cstheme="minorHAnsi"/>
          <w:b/>
          <w:position w:val="-1"/>
          <w:sz w:val="22"/>
          <w:szCs w:val="22"/>
          <w:u w:color="000000"/>
        </w:rPr>
        <w:t>E</w:t>
      </w:r>
      <w:r w:rsidRPr="00002C54">
        <w:rPr>
          <w:rFonts w:asciiTheme="minorHAnsi" w:eastAsia="Cambria" w:hAnsiTheme="minorHAnsi" w:cstheme="minorHAnsi"/>
          <w:b/>
          <w:spacing w:val="-1"/>
          <w:position w:val="-1"/>
          <w:sz w:val="22"/>
          <w:szCs w:val="22"/>
          <w:u w:color="000000"/>
        </w:rPr>
        <w:t>d</w:t>
      </w:r>
      <w:r w:rsidRPr="00002C54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  <w:u w:color="000000"/>
        </w:rPr>
        <w:t>u</w:t>
      </w:r>
      <w:r w:rsidRPr="00002C54">
        <w:rPr>
          <w:rFonts w:asciiTheme="minorHAnsi" w:eastAsia="Cambria" w:hAnsiTheme="minorHAnsi" w:cstheme="minorHAnsi"/>
          <w:b/>
          <w:spacing w:val="-1"/>
          <w:position w:val="-1"/>
          <w:sz w:val="22"/>
          <w:szCs w:val="22"/>
          <w:u w:color="000000"/>
        </w:rPr>
        <w:t>c</w:t>
      </w:r>
      <w:r w:rsidRPr="00002C54">
        <w:rPr>
          <w:rFonts w:asciiTheme="minorHAnsi" w:eastAsia="Cambria" w:hAnsiTheme="minorHAnsi" w:cstheme="minorHAnsi"/>
          <w:b/>
          <w:position w:val="-1"/>
          <w:sz w:val="22"/>
          <w:szCs w:val="22"/>
          <w:u w:color="000000"/>
        </w:rPr>
        <w:t>a</w:t>
      </w:r>
      <w:r w:rsidRPr="00002C54">
        <w:rPr>
          <w:rFonts w:asciiTheme="minorHAnsi" w:eastAsia="Cambria" w:hAnsiTheme="minorHAnsi" w:cstheme="minorHAnsi"/>
          <w:b/>
          <w:spacing w:val="-3"/>
          <w:position w:val="-1"/>
          <w:sz w:val="22"/>
          <w:szCs w:val="22"/>
          <w:u w:color="000000"/>
        </w:rPr>
        <w:t>t</w:t>
      </w:r>
      <w:r w:rsidRPr="00002C54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  <w:u w:color="000000"/>
        </w:rPr>
        <w:t>i</w:t>
      </w:r>
      <w:r w:rsidRPr="00002C54">
        <w:rPr>
          <w:rFonts w:asciiTheme="minorHAnsi" w:eastAsia="Cambria" w:hAnsiTheme="minorHAnsi" w:cstheme="minorHAnsi"/>
          <w:b/>
          <w:position w:val="-1"/>
          <w:sz w:val="22"/>
          <w:szCs w:val="22"/>
          <w:u w:color="000000"/>
        </w:rPr>
        <w:t>on</w:t>
      </w:r>
    </w:p>
    <w:p w14:paraId="656ECC15" w14:textId="202FE180" w:rsidR="00E121E3" w:rsidRPr="00002C54" w:rsidRDefault="00002C54" w:rsidP="00002C54">
      <w:pPr>
        <w:spacing w:before="40"/>
        <w:ind w:left="3044" w:right="827"/>
        <w:rPr>
          <w:rFonts w:asciiTheme="minorHAnsi" w:hAnsiTheme="minorHAnsi" w:cstheme="minorHAnsi"/>
          <w:sz w:val="22"/>
          <w:szCs w:val="22"/>
        </w:rPr>
      </w:pPr>
      <w:r w:rsidRPr="00002C54">
        <w:rPr>
          <w:rFonts w:asciiTheme="minorHAnsi" w:hAnsiTheme="minorHAnsi" w:cstheme="minorHAnsi"/>
          <w:sz w:val="22"/>
          <w:szCs w:val="22"/>
        </w:rPr>
        <w:br w:type="column"/>
      </w:r>
    </w:p>
    <w:p w14:paraId="6EDC0430" w14:textId="77777777" w:rsidR="00002C54" w:rsidRPr="00002C54" w:rsidRDefault="00002C54" w:rsidP="00002C54">
      <w:pPr>
        <w:ind w:left="316" w:right="4602"/>
        <w:jc w:val="center"/>
        <w:rPr>
          <w:rFonts w:asciiTheme="minorHAnsi" w:hAnsiTheme="minorHAnsi" w:cstheme="minorHAnsi"/>
          <w:sz w:val="22"/>
          <w:szCs w:val="22"/>
        </w:rPr>
      </w:pPr>
      <w:r w:rsidRPr="00002C54">
        <w:rPr>
          <w:rFonts w:asciiTheme="minorHAnsi" w:hAnsiTheme="minorHAnsi" w:cstheme="minorHAnsi"/>
          <w:sz w:val="22"/>
          <w:szCs w:val="22"/>
        </w:rPr>
        <w:t>Magnus Garza</w:t>
      </w:r>
    </w:p>
    <w:p w14:paraId="1974BAEC" w14:textId="77777777" w:rsidR="00002C54" w:rsidRPr="00002C54" w:rsidRDefault="00002C54" w:rsidP="00002C54">
      <w:pPr>
        <w:ind w:left="316" w:right="4602"/>
        <w:jc w:val="center"/>
        <w:rPr>
          <w:rFonts w:asciiTheme="minorHAnsi" w:eastAsia="Cambria" w:hAnsiTheme="minorHAnsi" w:cstheme="minorHAnsi"/>
          <w:spacing w:val="37"/>
          <w:sz w:val="22"/>
          <w:szCs w:val="22"/>
        </w:rPr>
      </w:pPr>
      <w:r w:rsidRPr="00002C54">
        <w:rPr>
          <w:rFonts w:asciiTheme="minorHAnsi" w:eastAsia="Cambria" w:hAnsiTheme="minorHAnsi" w:cstheme="minorHAnsi"/>
          <w:sz w:val="22"/>
          <w:szCs w:val="22"/>
        </w:rPr>
        <w:t>21</w:t>
      </w:r>
      <w:r w:rsidRPr="00002C54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002C54">
        <w:rPr>
          <w:rFonts w:asciiTheme="minorHAnsi" w:eastAsia="Cambria" w:hAnsiTheme="minorHAnsi" w:cstheme="minorHAnsi"/>
          <w:sz w:val="22"/>
          <w:szCs w:val="22"/>
        </w:rPr>
        <w:t>is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te</w:t>
      </w:r>
      <w:r w:rsidRPr="00002C54">
        <w:rPr>
          <w:rFonts w:asciiTheme="minorHAnsi" w:eastAsia="Cambria" w:hAnsiTheme="minorHAnsi" w:cstheme="minorHAnsi"/>
          <w:sz w:val="22"/>
          <w:szCs w:val="22"/>
        </w:rPr>
        <w:t>r</w:t>
      </w:r>
      <w:r w:rsidRPr="00002C54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sz w:val="22"/>
          <w:szCs w:val="22"/>
        </w:rPr>
        <w:t>ne</w:t>
      </w:r>
      <w:r w:rsidRPr="00002C54">
        <w:rPr>
          <w:rFonts w:asciiTheme="minorHAnsi" w:eastAsia="Cambria" w:hAnsiTheme="minorHAnsi" w:cstheme="minorHAnsi"/>
          <w:spacing w:val="37"/>
          <w:sz w:val="22"/>
          <w:szCs w:val="22"/>
        </w:rPr>
        <w:t xml:space="preserve"> </w:t>
      </w:r>
    </w:p>
    <w:p w14:paraId="771D1CD6" w14:textId="1C2A2FB4" w:rsidR="00E121E3" w:rsidRPr="00002C54" w:rsidRDefault="00002C54" w:rsidP="00002C54">
      <w:pPr>
        <w:ind w:left="316" w:right="4602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002C54">
        <w:rPr>
          <w:rFonts w:asciiTheme="minorHAnsi" w:eastAsia="Cambria" w:hAnsiTheme="minorHAnsi" w:cstheme="minorHAnsi"/>
          <w:sz w:val="22"/>
          <w:szCs w:val="22"/>
        </w:rPr>
        <w:t>Spring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va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002C54">
        <w:rPr>
          <w:rFonts w:asciiTheme="minorHAnsi" w:eastAsia="Cambria" w:hAnsiTheme="minorHAnsi" w:cstheme="minorHAnsi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pacing w:val="34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VI</w:t>
      </w:r>
      <w:r w:rsidRPr="00002C54">
        <w:rPr>
          <w:rFonts w:asciiTheme="minorHAnsi" w:eastAsia="Cambria" w:hAnsiTheme="minorHAnsi" w:cstheme="minorHAnsi"/>
          <w:sz w:val="22"/>
          <w:szCs w:val="22"/>
        </w:rPr>
        <w:t>C</w:t>
      </w:r>
      <w:r w:rsidRPr="00002C54">
        <w:rPr>
          <w:rFonts w:asciiTheme="minorHAnsi" w:eastAsia="Cambria" w:hAnsiTheme="minorHAnsi" w:cstheme="minorHAnsi"/>
          <w:spacing w:val="36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w w:val="99"/>
          <w:sz w:val="22"/>
          <w:szCs w:val="22"/>
        </w:rPr>
        <w:t>3</w:t>
      </w:r>
      <w:r w:rsidRPr="00002C54">
        <w:rPr>
          <w:rFonts w:asciiTheme="minorHAnsi" w:eastAsia="Cambria" w:hAnsiTheme="minorHAnsi" w:cstheme="minorHAnsi"/>
          <w:spacing w:val="1"/>
          <w:w w:val="99"/>
          <w:sz w:val="22"/>
          <w:szCs w:val="22"/>
        </w:rPr>
        <w:t>1</w:t>
      </w:r>
      <w:r w:rsidRPr="00002C54">
        <w:rPr>
          <w:rFonts w:asciiTheme="minorHAnsi" w:eastAsia="Cambria" w:hAnsiTheme="minorHAnsi" w:cstheme="minorHAnsi"/>
          <w:w w:val="99"/>
          <w:sz w:val="22"/>
          <w:szCs w:val="22"/>
        </w:rPr>
        <w:t>71</w:t>
      </w:r>
    </w:p>
    <w:p w14:paraId="736F9EC0" w14:textId="77777777" w:rsidR="00002C54" w:rsidRPr="00002C54" w:rsidRDefault="00002C54" w:rsidP="00002C54">
      <w:pPr>
        <w:ind w:left="110" w:right="4386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002C54">
        <w:rPr>
          <w:rFonts w:asciiTheme="minorHAnsi" w:eastAsia="Cambria" w:hAnsiTheme="minorHAnsi" w:cstheme="minorHAnsi"/>
          <w:sz w:val="22"/>
          <w:szCs w:val="22"/>
        </w:rPr>
        <w:t>T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002C54">
        <w:rPr>
          <w:rFonts w:asciiTheme="minorHAnsi" w:eastAsia="Cambria" w:hAnsiTheme="minorHAnsi" w:cstheme="minorHAnsi"/>
          <w:sz w:val="22"/>
          <w:szCs w:val="22"/>
        </w:rPr>
        <w:t>:</w:t>
      </w:r>
      <w:r w:rsidRPr="00002C54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(0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3</w:t>
      </w:r>
      <w:r w:rsidRPr="00002C54">
        <w:rPr>
          <w:rFonts w:asciiTheme="minorHAnsi" w:eastAsia="Cambria" w:hAnsiTheme="minorHAnsi" w:cstheme="minorHAnsi"/>
          <w:sz w:val="22"/>
          <w:szCs w:val="22"/>
        </w:rPr>
        <w:t>)</w:t>
      </w:r>
      <w:r w:rsidRPr="00002C54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9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3</w:t>
      </w:r>
      <w:r w:rsidRPr="00002C54">
        <w:rPr>
          <w:rFonts w:asciiTheme="minorHAnsi" w:eastAsia="Cambria" w:hAnsiTheme="minorHAnsi" w:cstheme="minorHAnsi"/>
          <w:sz w:val="22"/>
          <w:szCs w:val="22"/>
        </w:rPr>
        <w:t>33</w:t>
      </w:r>
      <w:r w:rsidRPr="00002C54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4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5</w:t>
      </w:r>
      <w:r w:rsidRPr="00002C54">
        <w:rPr>
          <w:rFonts w:asciiTheme="minorHAnsi" w:eastAsia="Cambria" w:hAnsiTheme="minorHAnsi" w:cstheme="minorHAnsi"/>
          <w:sz w:val="22"/>
          <w:szCs w:val="22"/>
        </w:rPr>
        <w:t>55</w:t>
      </w:r>
      <w:r w:rsidRPr="00002C54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</w:p>
    <w:p w14:paraId="32E83986" w14:textId="213B1A60" w:rsidR="00E121E3" w:rsidRPr="00002C54" w:rsidRDefault="00002C54" w:rsidP="00002C54">
      <w:pPr>
        <w:ind w:left="110" w:right="4386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002C54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002C54">
        <w:rPr>
          <w:rFonts w:asciiTheme="minorHAnsi" w:eastAsia="Cambria" w:hAnsiTheme="minorHAnsi" w:cstheme="minorHAnsi"/>
          <w:sz w:val="22"/>
          <w:szCs w:val="22"/>
        </w:rPr>
        <w:t>b:</w:t>
      </w:r>
      <w:r w:rsidRPr="00002C54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3"/>
          <w:sz w:val="22"/>
          <w:szCs w:val="22"/>
        </w:rPr>
        <w:t>0</w:t>
      </w:r>
      <w:r w:rsidRPr="00002C54">
        <w:rPr>
          <w:rFonts w:asciiTheme="minorHAnsi" w:eastAsia="Cambria" w:hAnsiTheme="minorHAnsi" w:cstheme="minorHAnsi"/>
          <w:sz w:val="22"/>
          <w:szCs w:val="22"/>
        </w:rPr>
        <w:t>4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3</w:t>
      </w:r>
      <w:r w:rsidRPr="00002C54">
        <w:rPr>
          <w:rFonts w:asciiTheme="minorHAnsi" w:eastAsia="Cambria" w:hAnsiTheme="minorHAnsi" w:cstheme="minorHAnsi"/>
          <w:sz w:val="22"/>
          <w:szCs w:val="22"/>
        </w:rPr>
        <w:t>1</w:t>
      </w:r>
      <w:r w:rsidRPr="00002C54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2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3</w:t>
      </w:r>
      <w:r w:rsidRPr="00002C54">
        <w:rPr>
          <w:rFonts w:asciiTheme="minorHAnsi" w:eastAsia="Cambria" w:hAnsiTheme="minorHAnsi" w:cstheme="minorHAnsi"/>
          <w:sz w:val="22"/>
          <w:szCs w:val="22"/>
        </w:rPr>
        <w:t>4</w:t>
      </w:r>
      <w:r w:rsidRPr="00002C54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w w:val="99"/>
          <w:sz w:val="22"/>
          <w:szCs w:val="22"/>
        </w:rPr>
        <w:t>9</w:t>
      </w:r>
      <w:r w:rsidRPr="00002C54">
        <w:rPr>
          <w:rFonts w:asciiTheme="minorHAnsi" w:eastAsia="Cambria" w:hAnsiTheme="minorHAnsi" w:cstheme="minorHAnsi"/>
          <w:spacing w:val="1"/>
          <w:w w:val="99"/>
          <w:sz w:val="22"/>
          <w:szCs w:val="22"/>
        </w:rPr>
        <w:t>9</w:t>
      </w:r>
      <w:r w:rsidRPr="00002C54">
        <w:rPr>
          <w:rFonts w:asciiTheme="minorHAnsi" w:eastAsia="Cambria" w:hAnsiTheme="minorHAnsi" w:cstheme="minorHAnsi"/>
          <w:w w:val="99"/>
          <w:sz w:val="22"/>
          <w:szCs w:val="22"/>
        </w:rPr>
        <w:t>9</w:t>
      </w:r>
    </w:p>
    <w:p w14:paraId="11F3A638" w14:textId="68C0C36E" w:rsidR="00E121E3" w:rsidRPr="00002C54" w:rsidRDefault="00002C54" w:rsidP="00002C54">
      <w:pPr>
        <w:ind w:left="-34" w:right="4245"/>
        <w:jc w:val="center"/>
        <w:rPr>
          <w:rFonts w:asciiTheme="minorHAnsi" w:eastAsia="Cambria" w:hAnsiTheme="minorHAnsi" w:cstheme="minorHAnsi"/>
          <w:sz w:val="22"/>
          <w:szCs w:val="22"/>
        </w:rPr>
        <w:sectPr w:rsidR="00E121E3" w:rsidRPr="00002C54">
          <w:type w:val="continuous"/>
          <w:pgSz w:w="12240" w:h="15840"/>
          <w:pgMar w:top="1220" w:right="0" w:bottom="0" w:left="0" w:header="720" w:footer="720" w:gutter="0"/>
          <w:cols w:num="2" w:space="720" w:equalWidth="0">
            <w:col w:w="2775" w:space="1505"/>
            <w:col w:w="7960"/>
          </w:cols>
        </w:sectPr>
      </w:pP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magnus@gmail.com</w:t>
      </w:r>
    </w:p>
    <w:p w14:paraId="4B3C7255" w14:textId="68F5F483" w:rsidR="00E121E3" w:rsidRPr="00002C54" w:rsidRDefault="00E121E3" w:rsidP="00002C54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68FB055C" w14:textId="77777777" w:rsidR="00E121E3" w:rsidRPr="00002C54" w:rsidRDefault="00002C54" w:rsidP="00002C54">
      <w:pPr>
        <w:spacing w:before="33"/>
        <w:ind w:left="1800"/>
        <w:rPr>
          <w:rFonts w:asciiTheme="minorHAnsi" w:eastAsia="Cambria" w:hAnsiTheme="minorHAnsi" w:cstheme="minorHAnsi"/>
          <w:sz w:val="22"/>
          <w:szCs w:val="22"/>
        </w:rPr>
      </w:pPr>
      <w:r w:rsidRPr="00002C54">
        <w:rPr>
          <w:rFonts w:asciiTheme="minorHAnsi" w:eastAsia="Cambria" w:hAnsiTheme="minorHAnsi" w:cstheme="minorHAnsi"/>
          <w:b/>
          <w:spacing w:val="-1"/>
          <w:sz w:val="22"/>
          <w:szCs w:val="22"/>
        </w:rPr>
        <w:t>Ba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ch</w:t>
      </w:r>
      <w:r w:rsidRPr="00002C54">
        <w:rPr>
          <w:rFonts w:asciiTheme="minorHAnsi" w:eastAsia="Cambria" w:hAnsiTheme="minorHAnsi" w:cstheme="minorHAnsi"/>
          <w:b/>
          <w:spacing w:val="2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b/>
          <w:spacing w:val="-1"/>
          <w:sz w:val="22"/>
          <w:szCs w:val="22"/>
        </w:rPr>
        <w:t>l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or</w:t>
      </w:r>
      <w:r w:rsidRPr="00002C54">
        <w:rPr>
          <w:rFonts w:asciiTheme="minorHAnsi" w:eastAsia="Cambria" w:hAnsiTheme="minorHAnsi" w:cstheme="minorHAnsi"/>
          <w:b/>
          <w:spacing w:val="-8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of</w:t>
      </w:r>
      <w:r w:rsidRPr="00002C54">
        <w:rPr>
          <w:rFonts w:asciiTheme="minorHAnsi" w:eastAsia="Cambria" w:hAnsiTheme="minorHAnsi" w:cstheme="minorHAnsi"/>
          <w:b/>
          <w:spacing w:val="-3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b/>
          <w:spacing w:val="1"/>
          <w:sz w:val="22"/>
          <w:szCs w:val="22"/>
        </w:rPr>
        <w:t>L</w:t>
      </w:r>
      <w:r w:rsidRPr="00002C54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b/>
          <w:spacing w:val="2"/>
          <w:sz w:val="22"/>
          <w:szCs w:val="22"/>
        </w:rPr>
        <w:t>w</w:t>
      </w:r>
      <w:r w:rsidRPr="00002C54">
        <w:rPr>
          <w:rFonts w:asciiTheme="minorHAnsi" w:eastAsia="Cambria" w:hAnsiTheme="minorHAnsi" w:cstheme="minorHAnsi"/>
          <w:b/>
          <w:spacing w:val="-1"/>
          <w:sz w:val="22"/>
          <w:szCs w:val="22"/>
        </w:rPr>
        <w:t>s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/</w:t>
      </w:r>
      <w:r w:rsidRPr="00002C54">
        <w:rPr>
          <w:rFonts w:asciiTheme="minorHAnsi" w:eastAsia="Cambria" w:hAnsiTheme="minorHAnsi" w:cstheme="minorHAnsi"/>
          <w:b/>
          <w:spacing w:val="1"/>
          <w:sz w:val="22"/>
          <w:szCs w:val="22"/>
        </w:rPr>
        <w:t>B</w:t>
      </w:r>
      <w:r w:rsidRPr="00002C54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che</w:t>
      </w:r>
      <w:r w:rsidRPr="00002C54">
        <w:rPr>
          <w:rFonts w:asciiTheme="minorHAnsi" w:eastAsia="Cambria" w:hAnsiTheme="minorHAnsi" w:cstheme="minorHAnsi"/>
          <w:b/>
          <w:spacing w:val="-1"/>
          <w:sz w:val="22"/>
          <w:szCs w:val="22"/>
        </w:rPr>
        <w:t>l</w:t>
      </w:r>
      <w:r w:rsidRPr="00002C54">
        <w:rPr>
          <w:rFonts w:asciiTheme="minorHAnsi" w:eastAsia="Cambria" w:hAnsiTheme="minorHAnsi" w:cstheme="minorHAnsi"/>
          <w:b/>
          <w:spacing w:val="2"/>
          <w:sz w:val="22"/>
          <w:szCs w:val="22"/>
        </w:rPr>
        <w:t>o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r</w:t>
      </w:r>
      <w:r w:rsidRPr="00002C54">
        <w:rPr>
          <w:rFonts w:asciiTheme="minorHAnsi" w:eastAsia="Cambria" w:hAnsiTheme="minorHAnsi" w:cstheme="minorHAnsi"/>
          <w:b/>
          <w:spacing w:val="-12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of</w:t>
      </w:r>
      <w:r w:rsidRPr="00002C54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Ar</w:t>
      </w:r>
      <w:r w:rsidRPr="00002C54">
        <w:rPr>
          <w:rFonts w:asciiTheme="minorHAnsi" w:eastAsia="Cambria" w:hAnsiTheme="minorHAnsi" w:cstheme="minorHAnsi"/>
          <w:b/>
          <w:spacing w:val="3"/>
          <w:sz w:val="22"/>
          <w:szCs w:val="22"/>
        </w:rPr>
        <w:t>t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s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 xml:space="preserve">                                                                                   </w:t>
      </w:r>
      <w:r w:rsidRPr="00002C54">
        <w:rPr>
          <w:rFonts w:asciiTheme="minorHAnsi" w:eastAsia="Cambria" w:hAnsiTheme="minorHAnsi" w:cstheme="minorHAnsi"/>
          <w:b/>
          <w:spacing w:val="26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b/>
          <w:spacing w:val="1"/>
          <w:sz w:val="22"/>
          <w:szCs w:val="22"/>
        </w:rPr>
        <w:t>F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eb</w:t>
      </w:r>
      <w:r w:rsidRPr="00002C54">
        <w:rPr>
          <w:rFonts w:asciiTheme="minorHAnsi" w:eastAsia="Cambria" w:hAnsiTheme="minorHAnsi" w:cstheme="minorHAnsi"/>
          <w:b/>
          <w:spacing w:val="-3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2</w:t>
      </w:r>
      <w:r w:rsidRPr="00002C54">
        <w:rPr>
          <w:rFonts w:asciiTheme="minorHAnsi" w:eastAsia="Cambria" w:hAnsiTheme="minorHAnsi" w:cstheme="minorHAnsi"/>
          <w:b/>
          <w:spacing w:val="1"/>
          <w:sz w:val="22"/>
          <w:szCs w:val="22"/>
        </w:rPr>
        <w:t>01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2–</w:t>
      </w:r>
      <w:r w:rsidRPr="00002C54">
        <w:rPr>
          <w:rFonts w:asciiTheme="minorHAnsi" w:eastAsia="Cambria" w:hAnsiTheme="minorHAnsi" w:cstheme="minorHAnsi"/>
          <w:b/>
          <w:spacing w:val="-5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cu</w:t>
      </w:r>
      <w:r w:rsidRPr="00002C54">
        <w:rPr>
          <w:rFonts w:asciiTheme="minorHAnsi" w:eastAsia="Cambria" w:hAnsiTheme="minorHAnsi" w:cstheme="minorHAnsi"/>
          <w:b/>
          <w:spacing w:val="-2"/>
          <w:sz w:val="22"/>
          <w:szCs w:val="22"/>
        </w:rPr>
        <w:t>r</w:t>
      </w:r>
      <w:r w:rsidRPr="00002C54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t</w:t>
      </w:r>
    </w:p>
    <w:p w14:paraId="01099C80" w14:textId="77777777" w:rsidR="00E121E3" w:rsidRPr="00002C54" w:rsidRDefault="00002C54" w:rsidP="00002C54">
      <w:pPr>
        <w:ind w:left="1800"/>
        <w:rPr>
          <w:rFonts w:asciiTheme="minorHAnsi" w:eastAsia="Cambria" w:hAnsiTheme="minorHAnsi" w:cstheme="minorHAnsi"/>
          <w:sz w:val="22"/>
          <w:szCs w:val="22"/>
        </w:rPr>
      </w:pP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002C54">
        <w:rPr>
          <w:rFonts w:asciiTheme="minorHAnsi" w:eastAsia="Cambria" w:hAnsiTheme="minorHAnsi" w:cstheme="minorHAnsi"/>
          <w:sz w:val="22"/>
          <w:szCs w:val="22"/>
        </w:rPr>
        <w:t>on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sz w:val="22"/>
          <w:szCs w:val="22"/>
        </w:rPr>
        <w:t>sh</w:t>
      </w:r>
      <w:r w:rsidRPr="00002C54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U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002C54">
        <w:rPr>
          <w:rFonts w:asciiTheme="minorHAnsi" w:eastAsia="Cambria" w:hAnsiTheme="minorHAnsi" w:cstheme="minorHAnsi"/>
          <w:sz w:val="22"/>
          <w:szCs w:val="22"/>
        </w:rPr>
        <w:t>iv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er</w:t>
      </w:r>
      <w:r w:rsidRPr="00002C54">
        <w:rPr>
          <w:rFonts w:asciiTheme="minorHAnsi" w:eastAsia="Cambria" w:hAnsiTheme="minorHAnsi" w:cstheme="minorHAnsi"/>
          <w:sz w:val="22"/>
          <w:szCs w:val="22"/>
        </w:rPr>
        <w:t>si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002C54">
        <w:rPr>
          <w:rFonts w:asciiTheme="minorHAnsi" w:eastAsia="Cambria" w:hAnsiTheme="minorHAnsi" w:cstheme="minorHAnsi"/>
          <w:sz w:val="22"/>
          <w:szCs w:val="22"/>
        </w:rPr>
        <w:t>y,</w:t>
      </w:r>
      <w:r w:rsidRPr="00002C54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sz w:val="22"/>
          <w:szCs w:val="22"/>
        </w:rPr>
        <w:t>y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002C54">
        <w:rPr>
          <w:rFonts w:asciiTheme="minorHAnsi" w:eastAsia="Cambria" w:hAnsiTheme="minorHAnsi" w:cstheme="minorHAnsi"/>
          <w:sz w:val="22"/>
          <w:szCs w:val="22"/>
        </w:rPr>
        <w:t>on</w:t>
      </w:r>
      <w:r w:rsidRPr="00002C54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Ca</w:t>
      </w:r>
      <w:r w:rsidRPr="00002C54">
        <w:rPr>
          <w:rFonts w:asciiTheme="minorHAnsi" w:eastAsia="Cambria" w:hAnsiTheme="minorHAnsi" w:cstheme="minorHAnsi"/>
          <w:sz w:val="22"/>
          <w:szCs w:val="22"/>
        </w:rPr>
        <w:t>mp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002C54">
        <w:rPr>
          <w:rFonts w:asciiTheme="minorHAnsi" w:eastAsia="Cambria" w:hAnsiTheme="minorHAnsi" w:cstheme="minorHAnsi"/>
          <w:sz w:val="22"/>
          <w:szCs w:val="22"/>
        </w:rPr>
        <w:t>s</w:t>
      </w:r>
    </w:p>
    <w:p w14:paraId="68C59A90" w14:textId="77777777" w:rsidR="00E121E3" w:rsidRPr="00002C54" w:rsidRDefault="00002C54" w:rsidP="00002C54">
      <w:pPr>
        <w:ind w:left="1800"/>
        <w:rPr>
          <w:rFonts w:asciiTheme="minorHAnsi" w:eastAsia="Cambria" w:hAnsiTheme="minorHAnsi" w:cstheme="minorHAnsi"/>
          <w:sz w:val="22"/>
          <w:szCs w:val="22"/>
        </w:rPr>
      </w:pPr>
      <w:r w:rsidRPr="00002C54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 </w:t>
      </w:r>
      <w:r w:rsidRPr="00002C54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Ar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002C54">
        <w:rPr>
          <w:rFonts w:asciiTheme="minorHAnsi" w:eastAsia="Cambria" w:hAnsiTheme="minorHAnsi" w:cstheme="minorHAnsi"/>
          <w:sz w:val="22"/>
          <w:szCs w:val="22"/>
        </w:rPr>
        <w:t>s</w:t>
      </w:r>
      <w:r w:rsidRPr="00002C54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sz w:val="22"/>
          <w:szCs w:val="22"/>
        </w:rPr>
        <w:t>jo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002C54">
        <w:rPr>
          <w:rFonts w:asciiTheme="minorHAnsi" w:eastAsia="Cambria" w:hAnsiTheme="minorHAnsi" w:cstheme="minorHAnsi"/>
          <w:sz w:val="22"/>
          <w:szCs w:val="22"/>
        </w:rPr>
        <w:t>s:</w:t>
      </w:r>
      <w:r w:rsidRPr="00002C54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Aust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ra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002C54">
        <w:rPr>
          <w:rFonts w:asciiTheme="minorHAnsi" w:eastAsia="Cambria" w:hAnsiTheme="minorHAnsi" w:cstheme="minorHAnsi"/>
          <w:sz w:val="22"/>
          <w:szCs w:val="22"/>
        </w:rPr>
        <w:t>i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sz w:val="22"/>
          <w:szCs w:val="22"/>
        </w:rPr>
        <w:t>n</w:t>
      </w:r>
      <w:r w:rsidRPr="00002C54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002C54">
        <w:rPr>
          <w:rFonts w:asciiTheme="minorHAnsi" w:eastAsia="Cambria" w:hAnsiTheme="minorHAnsi" w:cstheme="minorHAnsi"/>
          <w:sz w:val="22"/>
          <w:szCs w:val="22"/>
        </w:rPr>
        <w:t>ndig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z w:val="22"/>
          <w:szCs w:val="22"/>
        </w:rPr>
        <w:t>no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002C54">
        <w:rPr>
          <w:rFonts w:asciiTheme="minorHAnsi" w:eastAsia="Cambria" w:hAnsiTheme="minorHAnsi" w:cstheme="minorHAnsi"/>
          <w:sz w:val="22"/>
          <w:szCs w:val="22"/>
        </w:rPr>
        <w:t>s</w:t>
      </w:r>
      <w:r w:rsidRPr="00002C54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s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tu</w:t>
      </w:r>
      <w:r w:rsidRPr="00002C54">
        <w:rPr>
          <w:rFonts w:asciiTheme="minorHAnsi" w:eastAsia="Cambria" w:hAnsiTheme="minorHAnsi" w:cstheme="minorHAnsi"/>
          <w:sz w:val="22"/>
          <w:szCs w:val="22"/>
        </w:rPr>
        <w:t>di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z w:val="22"/>
          <w:szCs w:val="22"/>
        </w:rPr>
        <w:t>s</w:t>
      </w:r>
      <w:r w:rsidRPr="00002C54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&amp;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L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sz w:val="22"/>
          <w:szCs w:val="22"/>
        </w:rPr>
        <w:t>nd</w:t>
      </w:r>
      <w:r w:rsidRPr="00002C54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&amp;</w:t>
      </w:r>
      <w:r w:rsidRPr="00002C54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W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sz w:val="22"/>
          <w:szCs w:val="22"/>
        </w:rPr>
        <w:t>t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z w:val="22"/>
          <w:szCs w:val="22"/>
        </w:rPr>
        <w:t>r</w:t>
      </w:r>
      <w:r w:rsidRPr="00002C54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sz w:val="22"/>
          <w:szCs w:val="22"/>
        </w:rPr>
        <w:t>n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sz w:val="22"/>
          <w:szCs w:val="22"/>
        </w:rPr>
        <w:t>g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z w:val="22"/>
          <w:szCs w:val="22"/>
        </w:rPr>
        <w:t>m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z w:val="22"/>
          <w:szCs w:val="22"/>
        </w:rPr>
        <w:t>nt</w:t>
      </w:r>
    </w:p>
    <w:p w14:paraId="7FC76BC3" w14:textId="77777777" w:rsidR="00E121E3" w:rsidRPr="00002C54" w:rsidRDefault="00002C54" w:rsidP="00002C54">
      <w:pPr>
        <w:spacing w:before="3"/>
        <w:ind w:left="1800"/>
        <w:rPr>
          <w:rFonts w:asciiTheme="minorHAnsi" w:eastAsia="Cambria" w:hAnsiTheme="minorHAnsi" w:cstheme="minorHAnsi"/>
          <w:sz w:val="22"/>
          <w:szCs w:val="22"/>
        </w:rPr>
      </w:pPr>
      <w:r w:rsidRPr="00002C54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 </w:t>
      </w:r>
      <w:r w:rsidRPr="00002C54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Ac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002C54">
        <w:rPr>
          <w:rFonts w:asciiTheme="minorHAnsi" w:eastAsia="Cambria" w:hAnsiTheme="minorHAnsi" w:cstheme="minorHAnsi"/>
          <w:sz w:val="22"/>
          <w:szCs w:val="22"/>
        </w:rPr>
        <w:t>i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z w:val="22"/>
          <w:szCs w:val="22"/>
        </w:rPr>
        <w:t>v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z w:val="22"/>
          <w:szCs w:val="22"/>
        </w:rPr>
        <w:t>d</w:t>
      </w:r>
      <w:r w:rsidRPr="00002C54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High</w:t>
      </w:r>
      <w:r w:rsidRPr="00002C54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002C54">
        <w:rPr>
          <w:rFonts w:asciiTheme="minorHAnsi" w:eastAsia="Cambria" w:hAnsiTheme="minorHAnsi" w:cstheme="minorHAnsi"/>
          <w:sz w:val="22"/>
          <w:szCs w:val="22"/>
        </w:rPr>
        <w:t>is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002C54">
        <w:rPr>
          <w:rFonts w:asciiTheme="minorHAnsi" w:eastAsia="Cambria" w:hAnsiTheme="minorHAnsi" w:cstheme="minorHAnsi"/>
          <w:sz w:val="22"/>
          <w:szCs w:val="22"/>
        </w:rPr>
        <w:t>inc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002C54">
        <w:rPr>
          <w:rFonts w:asciiTheme="minorHAnsi" w:eastAsia="Cambria" w:hAnsiTheme="minorHAnsi" w:cstheme="minorHAnsi"/>
          <w:sz w:val="22"/>
          <w:szCs w:val="22"/>
        </w:rPr>
        <w:t>ion</w:t>
      </w:r>
      <w:r w:rsidRPr="00002C54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sz w:val="22"/>
          <w:szCs w:val="22"/>
        </w:rPr>
        <w:t>v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era</w:t>
      </w:r>
      <w:r w:rsidRPr="00002C54">
        <w:rPr>
          <w:rFonts w:asciiTheme="minorHAnsi" w:eastAsia="Cambria" w:hAnsiTheme="minorHAnsi" w:cstheme="minorHAnsi"/>
          <w:sz w:val="22"/>
          <w:szCs w:val="22"/>
        </w:rPr>
        <w:t>ge</w:t>
      </w:r>
      <w:r w:rsidRPr="00002C54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for</w:t>
      </w:r>
      <w:r w:rsidRPr="00002C54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Ar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002C54">
        <w:rPr>
          <w:rFonts w:asciiTheme="minorHAnsi" w:eastAsia="Cambria" w:hAnsiTheme="minorHAnsi" w:cstheme="minorHAnsi"/>
          <w:sz w:val="22"/>
          <w:szCs w:val="22"/>
        </w:rPr>
        <w:t>s</w:t>
      </w:r>
      <w:r w:rsidRPr="00002C54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d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z w:val="22"/>
          <w:szCs w:val="22"/>
        </w:rPr>
        <w:t>gr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(8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6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%</w:t>
      </w:r>
      <w:r w:rsidRPr="00002C54">
        <w:rPr>
          <w:rFonts w:asciiTheme="minorHAnsi" w:eastAsia="Cambria" w:hAnsiTheme="minorHAnsi" w:cstheme="minorHAnsi"/>
          <w:sz w:val="22"/>
          <w:szCs w:val="22"/>
        </w:rPr>
        <w:t>)</w:t>
      </w:r>
    </w:p>
    <w:p w14:paraId="207E2143" w14:textId="77777777" w:rsidR="00E121E3" w:rsidRPr="00002C54" w:rsidRDefault="00002C54" w:rsidP="00002C54">
      <w:pPr>
        <w:ind w:left="1800"/>
        <w:rPr>
          <w:rFonts w:asciiTheme="minorHAnsi" w:eastAsia="Cambria" w:hAnsiTheme="minorHAnsi" w:cstheme="minorHAnsi"/>
          <w:sz w:val="22"/>
          <w:szCs w:val="22"/>
        </w:rPr>
      </w:pPr>
      <w:r w:rsidRPr="00002C54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 </w:t>
      </w:r>
      <w:r w:rsidRPr="00002C54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z w:val="22"/>
          <w:szCs w:val="22"/>
        </w:rPr>
        <w:t>xp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z w:val="22"/>
          <w:szCs w:val="22"/>
        </w:rPr>
        <w:t>c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te</w:t>
      </w:r>
      <w:r w:rsidRPr="00002C54">
        <w:rPr>
          <w:rFonts w:asciiTheme="minorHAnsi" w:eastAsia="Cambria" w:hAnsiTheme="minorHAnsi" w:cstheme="minorHAnsi"/>
          <w:sz w:val="22"/>
          <w:szCs w:val="22"/>
        </w:rPr>
        <w:t>d</w:t>
      </w:r>
      <w:r w:rsidRPr="00002C54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comp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z w:val="22"/>
          <w:szCs w:val="22"/>
        </w:rPr>
        <w:t>tion</w:t>
      </w:r>
      <w:r w:rsidRPr="00002C54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d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sz w:val="22"/>
          <w:szCs w:val="22"/>
        </w:rPr>
        <w:t>te</w:t>
      </w:r>
      <w:r w:rsidRPr="00002C54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J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002C54">
        <w:rPr>
          <w:rFonts w:asciiTheme="minorHAnsi" w:eastAsia="Cambria" w:hAnsiTheme="minorHAnsi" w:cstheme="minorHAnsi"/>
          <w:sz w:val="22"/>
          <w:szCs w:val="22"/>
        </w:rPr>
        <w:t>y</w:t>
      </w:r>
      <w:r w:rsidRPr="00002C54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2</w:t>
      </w:r>
      <w:r w:rsidRPr="00002C54">
        <w:rPr>
          <w:rFonts w:asciiTheme="minorHAnsi" w:eastAsia="Cambria" w:hAnsiTheme="minorHAnsi" w:cstheme="minorHAnsi"/>
          <w:spacing w:val="3"/>
          <w:sz w:val="22"/>
          <w:szCs w:val="22"/>
        </w:rPr>
        <w:t>0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15</w:t>
      </w:r>
    </w:p>
    <w:p w14:paraId="21CEBFEA" w14:textId="77777777" w:rsidR="00E121E3" w:rsidRPr="00002C54" w:rsidRDefault="00E121E3" w:rsidP="00002C54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13A52CCE" w14:textId="77777777" w:rsidR="00E121E3" w:rsidRPr="00002C54" w:rsidRDefault="00002C54" w:rsidP="00002C54">
      <w:pPr>
        <w:ind w:left="1800"/>
        <w:rPr>
          <w:rFonts w:asciiTheme="minorHAnsi" w:eastAsia="Cambria" w:hAnsiTheme="minorHAnsi" w:cstheme="minorHAnsi"/>
          <w:sz w:val="22"/>
          <w:szCs w:val="22"/>
        </w:rPr>
      </w:pPr>
      <w:r w:rsidRPr="00002C54">
        <w:rPr>
          <w:rFonts w:asciiTheme="minorHAnsi" w:eastAsia="Cambria" w:hAnsiTheme="minorHAnsi" w:cstheme="minorHAnsi"/>
          <w:b/>
          <w:sz w:val="22"/>
          <w:szCs w:val="22"/>
        </w:rPr>
        <w:t>Victo</w:t>
      </w:r>
      <w:r w:rsidRPr="00002C54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ian</w:t>
      </w:r>
      <w:r w:rsidRPr="00002C54">
        <w:rPr>
          <w:rFonts w:asciiTheme="minorHAnsi" w:eastAsia="Cambria" w:hAnsiTheme="minorHAnsi" w:cstheme="minorHAnsi"/>
          <w:b/>
          <w:spacing w:val="-6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b/>
          <w:spacing w:val="-1"/>
          <w:sz w:val="22"/>
          <w:szCs w:val="22"/>
        </w:rPr>
        <w:t>C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t</w:t>
      </w:r>
      <w:r w:rsidRPr="00002C54">
        <w:rPr>
          <w:rFonts w:asciiTheme="minorHAnsi" w:eastAsia="Cambria" w:hAnsiTheme="minorHAnsi" w:cstheme="minorHAnsi"/>
          <w:b/>
          <w:spacing w:val="1"/>
          <w:sz w:val="22"/>
          <w:szCs w:val="22"/>
        </w:rPr>
        <w:t>i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ficate</w:t>
      </w:r>
      <w:r w:rsidRPr="00002C54">
        <w:rPr>
          <w:rFonts w:asciiTheme="minorHAnsi" w:eastAsia="Cambria" w:hAnsiTheme="minorHAnsi" w:cstheme="minorHAnsi"/>
          <w:b/>
          <w:spacing w:val="-8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of</w:t>
      </w:r>
      <w:r w:rsidRPr="00002C54">
        <w:rPr>
          <w:rFonts w:asciiTheme="minorHAnsi" w:eastAsia="Cambria" w:hAnsiTheme="minorHAnsi" w:cstheme="minorHAnsi"/>
          <w:b/>
          <w:spacing w:val="-3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b/>
          <w:spacing w:val="1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d</w:t>
      </w:r>
      <w:r w:rsidRPr="00002C54">
        <w:rPr>
          <w:rFonts w:asciiTheme="minorHAnsi" w:eastAsia="Cambria" w:hAnsiTheme="minorHAnsi" w:cstheme="minorHAnsi"/>
          <w:b/>
          <w:spacing w:val="-1"/>
          <w:sz w:val="22"/>
          <w:szCs w:val="22"/>
        </w:rPr>
        <w:t>u</w:t>
      </w:r>
      <w:r w:rsidRPr="00002C54">
        <w:rPr>
          <w:rFonts w:asciiTheme="minorHAnsi" w:eastAsia="Cambria" w:hAnsiTheme="minorHAnsi" w:cstheme="minorHAnsi"/>
          <w:b/>
          <w:spacing w:val="2"/>
          <w:sz w:val="22"/>
          <w:szCs w:val="22"/>
        </w:rPr>
        <w:t>c</w:t>
      </w:r>
      <w:r w:rsidRPr="00002C54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t</w:t>
      </w:r>
      <w:r w:rsidRPr="00002C54">
        <w:rPr>
          <w:rFonts w:asciiTheme="minorHAnsi" w:eastAsia="Cambria" w:hAnsiTheme="minorHAnsi" w:cstheme="minorHAnsi"/>
          <w:b/>
          <w:spacing w:val="1"/>
          <w:sz w:val="22"/>
          <w:szCs w:val="22"/>
        </w:rPr>
        <w:t>i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on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 xml:space="preserve">                                                                                     </w:t>
      </w:r>
      <w:r w:rsidRPr="00002C54">
        <w:rPr>
          <w:rFonts w:asciiTheme="minorHAnsi" w:eastAsia="Cambria" w:hAnsiTheme="minorHAnsi" w:cstheme="minorHAnsi"/>
          <w:b/>
          <w:spacing w:val="27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ov</w:t>
      </w:r>
      <w:r w:rsidRPr="00002C54">
        <w:rPr>
          <w:rFonts w:asciiTheme="minorHAnsi" w:eastAsia="Cambria" w:hAnsiTheme="minorHAnsi" w:cstheme="minorHAnsi"/>
          <w:b/>
          <w:spacing w:val="-4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2</w:t>
      </w:r>
      <w:r w:rsidRPr="00002C54">
        <w:rPr>
          <w:rFonts w:asciiTheme="minorHAnsi" w:eastAsia="Cambria" w:hAnsiTheme="minorHAnsi" w:cstheme="minorHAnsi"/>
          <w:b/>
          <w:spacing w:val="1"/>
          <w:sz w:val="22"/>
          <w:szCs w:val="22"/>
        </w:rPr>
        <w:t>009</w:t>
      </w:r>
    </w:p>
    <w:p w14:paraId="42B4A889" w14:textId="77777777" w:rsidR="00E121E3" w:rsidRPr="00002C54" w:rsidRDefault="00002C54" w:rsidP="00002C54">
      <w:pPr>
        <w:ind w:left="1800"/>
        <w:rPr>
          <w:rFonts w:asciiTheme="minorHAnsi" w:eastAsia="Cambria" w:hAnsiTheme="minorHAnsi" w:cstheme="minorHAnsi"/>
          <w:sz w:val="22"/>
          <w:szCs w:val="22"/>
        </w:rPr>
      </w:pPr>
      <w:r w:rsidRPr="00002C54">
        <w:rPr>
          <w:rFonts w:asciiTheme="minorHAnsi" w:eastAsia="Cambria" w:hAnsiTheme="minorHAnsi" w:cstheme="minorHAnsi"/>
          <w:sz w:val="22"/>
          <w:szCs w:val="22"/>
        </w:rPr>
        <w:t>St.</w:t>
      </w:r>
      <w:r w:rsidRPr="00002C54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J</w:t>
      </w:r>
      <w:r w:rsidRPr="00002C54">
        <w:rPr>
          <w:rFonts w:asciiTheme="minorHAnsi" w:eastAsia="Cambria" w:hAnsiTheme="minorHAnsi" w:cstheme="minorHAnsi"/>
          <w:sz w:val="22"/>
          <w:szCs w:val="22"/>
        </w:rPr>
        <w:t>o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002C54">
        <w:rPr>
          <w:rFonts w:asciiTheme="minorHAnsi" w:eastAsia="Cambria" w:hAnsiTheme="minorHAnsi" w:cstheme="minorHAnsi"/>
          <w:sz w:val="22"/>
          <w:szCs w:val="22"/>
        </w:rPr>
        <w:t>n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’</w:t>
      </w:r>
      <w:r w:rsidRPr="00002C54">
        <w:rPr>
          <w:rFonts w:asciiTheme="minorHAnsi" w:eastAsia="Cambria" w:hAnsiTheme="minorHAnsi" w:cstheme="minorHAnsi"/>
          <w:sz w:val="22"/>
          <w:szCs w:val="22"/>
        </w:rPr>
        <w:t>s</w:t>
      </w:r>
      <w:r w:rsidRPr="00002C54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Secon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dar</w:t>
      </w:r>
      <w:r w:rsidRPr="00002C54">
        <w:rPr>
          <w:rFonts w:asciiTheme="minorHAnsi" w:eastAsia="Cambria" w:hAnsiTheme="minorHAnsi" w:cstheme="minorHAnsi"/>
          <w:sz w:val="22"/>
          <w:szCs w:val="22"/>
        </w:rPr>
        <w:t>y</w:t>
      </w:r>
      <w:r w:rsidRPr="00002C54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002C54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ll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z w:val="22"/>
          <w:szCs w:val="22"/>
        </w:rPr>
        <w:t>g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z w:val="22"/>
          <w:szCs w:val="22"/>
        </w:rPr>
        <w:t>,</w:t>
      </w:r>
      <w:r w:rsidRPr="00002C54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2"/>
          <w:sz w:val="22"/>
          <w:szCs w:val="22"/>
        </w:rPr>
        <w:t>S</w:t>
      </w:r>
      <w:r w:rsidRPr="00002C54">
        <w:rPr>
          <w:rFonts w:asciiTheme="minorHAnsi" w:eastAsia="Cambria" w:hAnsiTheme="minorHAnsi" w:cstheme="minorHAnsi"/>
          <w:sz w:val="22"/>
          <w:szCs w:val="22"/>
        </w:rPr>
        <w:t>p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002C54">
        <w:rPr>
          <w:rFonts w:asciiTheme="minorHAnsi" w:eastAsia="Cambria" w:hAnsiTheme="minorHAnsi" w:cstheme="minorHAnsi"/>
          <w:sz w:val="22"/>
          <w:szCs w:val="22"/>
        </w:rPr>
        <w:t>ingv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002C54">
        <w:rPr>
          <w:rFonts w:asciiTheme="minorHAnsi" w:eastAsia="Cambria" w:hAnsiTheme="minorHAnsi" w:cstheme="minorHAnsi"/>
          <w:sz w:val="22"/>
          <w:szCs w:val="22"/>
        </w:rPr>
        <w:t>e</w:t>
      </w:r>
    </w:p>
    <w:p w14:paraId="27B27779" w14:textId="77777777" w:rsidR="00E121E3" w:rsidRPr="00002C54" w:rsidRDefault="00002C54" w:rsidP="00002C54">
      <w:pPr>
        <w:ind w:left="1800"/>
        <w:rPr>
          <w:rFonts w:asciiTheme="minorHAnsi" w:eastAsia="Cambria" w:hAnsiTheme="minorHAnsi" w:cstheme="minorHAnsi"/>
          <w:sz w:val="22"/>
          <w:szCs w:val="22"/>
        </w:rPr>
      </w:pPr>
      <w:r w:rsidRPr="00002C54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 </w:t>
      </w:r>
      <w:r w:rsidRPr="00002C54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Ac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002C54">
        <w:rPr>
          <w:rFonts w:asciiTheme="minorHAnsi" w:eastAsia="Cambria" w:hAnsiTheme="minorHAnsi" w:cstheme="minorHAnsi"/>
          <w:sz w:val="22"/>
          <w:szCs w:val="22"/>
        </w:rPr>
        <w:t>i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z w:val="22"/>
          <w:szCs w:val="22"/>
        </w:rPr>
        <w:t>v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z w:val="22"/>
          <w:szCs w:val="22"/>
        </w:rPr>
        <w:t>d</w:t>
      </w:r>
      <w:r w:rsidRPr="00002C54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z w:val="22"/>
          <w:szCs w:val="22"/>
        </w:rPr>
        <w:t>N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z w:val="22"/>
          <w:szCs w:val="22"/>
        </w:rPr>
        <w:t>R</w:t>
      </w:r>
      <w:r w:rsidRPr="00002C54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2"/>
          <w:sz w:val="22"/>
          <w:szCs w:val="22"/>
        </w:rPr>
        <w:t>9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8</w:t>
      </w:r>
      <w:r w:rsidRPr="00002C54">
        <w:rPr>
          <w:rFonts w:asciiTheme="minorHAnsi" w:eastAsia="Cambria" w:hAnsiTheme="minorHAnsi" w:cstheme="minorHAnsi"/>
          <w:sz w:val="22"/>
          <w:szCs w:val="22"/>
        </w:rPr>
        <w:t>.5</w:t>
      </w:r>
    </w:p>
    <w:p w14:paraId="049E1F6C" w14:textId="77777777" w:rsidR="00E121E3" w:rsidRPr="00002C54" w:rsidRDefault="00002C54" w:rsidP="00002C54">
      <w:pPr>
        <w:spacing w:before="3"/>
        <w:ind w:left="1800"/>
        <w:rPr>
          <w:rFonts w:asciiTheme="minorHAnsi" w:eastAsia="Cambria" w:hAnsiTheme="minorHAnsi" w:cstheme="minorHAnsi"/>
          <w:sz w:val="22"/>
          <w:szCs w:val="22"/>
        </w:rPr>
      </w:pPr>
      <w:r w:rsidRPr="00002C54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 </w:t>
      </w:r>
      <w:r w:rsidRPr="00002C54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El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z w:val="22"/>
          <w:szCs w:val="22"/>
        </w:rPr>
        <w:t>c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te</w:t>
      </w:r>
      <w:r w:rsidRPr="00002C54">
        <w:rPr>
          <w:rFonts w:asciiTheme="minorHAnsi" w:eastAsia="Cambria" w:hAnsiTheme="minorHAnsi" w:cstheme="minorHAnsi"/>
          <w:sz w:val="22"/>
          <w:szCs w:val="22"/>
        </w:rPr>
        <w:t>d</w:t>
      </w:r>
      <w:r w:rsidRPr="00002C54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Pr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z w:val="22"/>
          <w:szCs w:val="22"/>
        </w:rPr>
        <w:t>sid</w:t>
      </w:r>
      <w:r w:rsidRPr="00002C54">
        <w:rPr>
          <w:rFonts w:asciiTheme="minorHAnsi" w:eastAsia="Cambria" w:hAnsiTheme="minorHAnsi" w:cstheme="minorHAnsi"/>
          <w:spacing w:val="2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z w:val="22"/>
          <w:szCs w:val="22"/>
        </w:rPr>
        <w:t>nt</w:t>
      </w:r>
      <w:r w:rsidRPr="00002C54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of</w:t>
      </w:r>
      <w:r w:rsidRPr="00002C54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St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002C54">
        <w:rPr>
          <w:rFonts w:asciiTheme="minorHAnsi" w:eastAsia="Cambria" w:hAnsiTheme="minorHAnsi" w:cstheme="minorHAnsi"/>
          <w:sz w:val="22"/>
          <w:szCs w:val="22"/>
        </w:rPr>
        <w:t>d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z w:val="22"/>
          <w:szCs w:val="22"/>
        </w:rPr>
        <w:t>nt</w:t>
      </w:r>
      <w:r w:rsidRPr="00002C54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002C54">
        <w:rPr>
          <w:rFonts w:asciiTheme="minorHAnsi" w:eastAsia="Cambria" w:hAnsiTheme="minorHAnsi" w:cstheme="minorHAnsi"/>
          <w:sz w:val="22"/>
          <w:szCs w:val="22"/>
        </w:rPr>
        <w:t>o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002C54">
        <w:rPr>
          <w:rFonts w:asciiTheme="minorHAnsi" w:eastAsia="Cambria" w:hAnsiTheme="minorHAnsi" w:cstheme="minorHAnsi"/>
          <w:sz w:val="22"/>
          <w:szCs w:val="22"/>
        </w:rPr>
        <w:t>ncil</w:t>
      </w:r>
    </w:p>
    <w:p w14:paraId="41282A22" w14:textId="77777777" w:rsidR="00E121E3" w:rsidRPr="00002C54" w:rsidRDefault="00E121E3" w:rsidP="00002C54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3CE52129" w14:textId="77777777" w:rsidR="00E121E3" w:rsidRPr="00002C54" w:rsidRDefault="00002C54" w:rsidP="00002C54">
      <w:pPr>
        <w:ind w:left="1800"/>
        <w:rPr>
          <w:rFonts w:asciiTheme="minorHAnsi" w:eastAsia="Cambria" w:hAnsiTheme="minorHAnsi" w:cstheme="minorHAnsi"/>
          <w:sz w:val="22"/>
          <w:szCs w:val="22"/>
        </w:rPr>
      </w:pPr>
      <w:r w:rsidRPr="00002C54">
        <w:rPr>
          <w:rFonts w:asciiTheme="minorHAnsi" w:eastAsia="Cambria" w:hAnsiTheme="minorHAnsi" w:cstheme="minorHAnsi"/>
          <w:b/>
          <w:position w:val="-1"/>
          <w:sz w:val="22"/>
          <w:szCs w:val="22"/>
          <w:u w:color="000000"/>
        </w:rPr>
        <w:t>Rel</w:t>
      </w:r>
      <w:r w:rsidRPr="00002C54">
        <w:rPr>
          <w:rFonts w:asciiTheme="minorHAnsi" w:eastAsia="Cambria" w:hAnsiTheme="minorHAnsi" w:cstheme="minorHAnsi"/>
          <w:b/>
          <w:spacing w:val="-2"/>
          <w:position w:val="-1"/>
          <w:sz w:val="22"/>
          <w:szCs w:val="22"/>
          <w:u w:color="000000"/>
        </w:rPr>
        <w:t>e</w:t>
      </w:r>
      <w:r w:rsidRPr="00002C54">
        <w:rPr>
          <w:rFonts w:asciiTheme="minorHAnsi" w:eastAsia="Cambria" w:hAnsiTheme="minorHAnsi" w:cstheme="minorHAnsi"/>
          <w:b/>
          <w:position w:val="-1"/>
          <w:sz w:val="22"/>
          <w:szCs w:val="22"/>
          <w:u w:color="000000"/>
        </w:rPr>
        <w:t>vant</w:t>
      </w:r>
      <w:r w:rsidRPr="00002C54">
        <w:rPr>
          <w:rFonts w:asciiTheme="minorHAnsi" w:eastAsia="Cambria" w:hAnsiTheme="minorHAnsi" w:cstheme="minorHAnsi"/>
          <w:b/>
          <w:spacing w:val="-2"/>
          <w:position w:val="-1"/>
          <w:sz w:val="22"/>
          <w:szCs w:val="22"/>
          <w:u w:color="000000"/>
        </w:rPr>
        <w:t xml:space="preserve"> </w:t>
      </w:r>
      <w:r w:rsidRPr="00002C54">
        <w:rPr>
          <w:rFonts w:asciiTheme="minorHAnsi" w:eastAsia="Cambria" w:hAnsiTheme="minorHAnsi" w:cstheme="minorHAnsi"/>
          <w:b/>
          <w:spacing w:val="-1"/>
          <w:position w:val="-1"/>
          <w:sz w:val="22"/>
          <w:szCs w:val="22"/>
          <w:u w:color="000000"/>
        </w:rPr>
        <w:t>L</w:t>
      </w:r>
      <w:r w:rsidRPr="00002C54">
        <w:rPr>
          <w:rFonts w:asciiTheme="minorHAnsi" w:eastAsia="Cambria" w:hAnsiTheme="minorHAnsi" w:cstheme="minorHAnsi"/>
          <w:b/>
          <w:spacing w:val="-2"/>
          <w:position w:val="-1"/>
          <w:sz w:val="22"/>
          <w:szCs w:val="22"/>
          <w:u w:color="000000"/>
        </w:rPr>
        <w:t>e</w:t>
      </w:r>
      <w:r w:rsidRPr="00002C54">
        <w:rPr>
          <w:rFonts w:asciiTheme="minorHAnsi" w:eastAsia="Cambria" w:hAnsiTheme="minorHAnsi" w:cstheme="minorHAnsi"/>
          <w:b/>
          <w:position w:val="-1"/>
          <w:sz w:val="22"/>
          <w:szCs w:val="22"/>
          <w:u w:color="000000"/>
        </w:rPr>
        <w:t>gal</w:t>
      </w:r>
      <w:r w:rsidRPr="00002C54">
        <w:rPr>
          <w:rFonts w:asciiTheme="minorHAnsi" w:eastAsia="Cambria" w:hAnsiTheme="minorHAnsi" w:cstheme="minorHAnsi"/>
          <w:b/>
          <w:spacing w:val="-1"/>
          <w:position w:val="-1"/>
          <w:sz w:val="22"/>
          <w:szCs w:val="22"/>
          <w:u w:color="000000"/>
        </w:rPr>
        <w:t xml:space="preserve"> </w:t>
      </w:r>
      <w:r w:rsidRPr="00002C54">
        <w:rPr>
          <w:rFonts w:asciiTheme="minorHAnsi" w:eastAsia="Cambria" w:hAnsiTheme="minorHAnsi" w:cstheme="minorHAnsi"/>
          <w:b/>
          <w:position w:val="-1"/>
          <w:sz w:val="22"/>
          <w:szCs w:val="22"/>
          <w:u w:color="000000"/>
        </w:rPr>
        <w:t>E</w:t>
      </w:r>
      <w:r w:rsidRPr="00002C54">
        <w:rPr>
          <w:rFonts w:asciiTheme="minorHAnsi" w:eastAsia="Cambria" w:hAnsiTheme="minorHAnsi" w:cstheme="minorHAnsi"/>
          <w:b/>
          <w:spacing w:val="-3"/>
          <w:position w:val="-1"/>
          <w:sz w:val="22"/>
          <w:szCs w:val="22"/>
          <w:u w:color="000000"/>
        </w:rPr>
        <w:t>x</w:t>
      </w:r>
      <w:r w:rsidRPr="00002C54">
        <w:rPr>
          <w:rFonts w:asciiTheme="minorHAnsi" w:eastAsia="Cambria" w:hAnsiTheme="minorHAnsi" w:cstheme="minorHAnsi"/>
          <w:b/>
          <w:spacing w:val="-1"/>
          <w:position w:val="-1"/>
          <w:sz w:val="22"/>
          <w:szCs w:val="22"/>
          <w:u w:color="000000"/>
        </w:rPr>
        <w:t>p</w:t>
      </w:r>
      <w:r w:rsidRPr="00002C54">
        <w:rPr>
          <w:rFonts w:asciiTheme="minorHAnsi" w:eastAsia="Cambria" w:hAnsiTheme="minorHAnsi" w:cstheme="minorHAnsi"/>
          <w:b/>
          <w:position w:val="-1"/>
          <w:sz w:val="22"/>
          <w:szCs w:val="22"/>
          <w:u w:color="000000"/>
        </w:rPr>
        <w:t>e</w:t>
      </w:r>
      <w:r w:rsidRPr="00002C54">
        <w:rPr>
          <w:rFonts w:asciiTheme="minorHAnsi" w:eastAsia="Cambria" w:hAnsiTheme="minorHAnsi" w:cstheme="minorHAnsi"/>
          <w:b/>
          <w:spacing w:val="-1"/>
          <w:position w:val="-1"/>
          <w:sz w:val="22"/>
          <w:szCs w:val="22"/>
          <w:u w:color="000000"/>
        </w:rPr>
        <w:t>r</w:t>
      </w:r>
      <w:r w:rsidRPr="00002C54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  <w:u w:color="000000"/>
        </w:rPr>
        <w:t>i</w:t>
      </w:r>
      <w:r w:rsidRPr="00002C54">
        <w:rPr>
          <w:rFonts w:asciiTheme="minorHAnsi" w:eastAsia="Cambria" w:hAnsiTheme="minorHAnsi" w:cstheme="minorHAnsi"/>
          <w:b/>
          <w:position w:val="-1"/>
          <w:sz w:val="22"/>
          <w:szCs w:val="22"/>
          <w:u w:color="000000"/>
        </w:rPr>
        <w:t>en</w:t>
      </w:r>
      <w:r w:rsidRPr="00002C54">
        <w:rPr>
          <w:rFonts w:asciiTheme="minorHAnsi" w:eastAsia="Cambria" w:hAnsiTheme="minorHAnsi" w:cstheme="minorHAnsi"/>
          <w:b/>
          <w:spacing w:val="-3"/>
          <w:position w:val="-1"/>
          <w:sz w:val="22"/>
          <w:szCs w:val="22"/>
          <w:u w:color="000000"/>
        </w:rPr>
        <w:t>c</w:t>
      </w:r>
      <w:r w:rsidRPr="00002C54">
        <w:rPr>
          <w:rFonts w:asciiTheme="minorHAnsi" w:eastAsia="Cambria" w:hAnsiTheme="minorHAnsi" w:cstheme="minorHAnsi"/>
          <w:b/>
          <w:position w:val="-1"/>
          <w:sz w:val="22"/>
          <w:szCs w:val="22"/>
          <w:u w:color="000000"/>
        </w:rPr>
        <w:t>e</w:t>
      </w:r>
    </w:p>
    <w:p w14:paraId="3D35EE52" w14:textId="77777777" w:rsidR="00E121E3" w:rsidRPr="00002C54" w:rsidRDefault="00E121E3" w:rsidP="00002C54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5904A41E" w14:textId="77777777" w:rsidR="00E121E3" w:rsidRPr="00002C54" w:rsidRDefault="00002C54" w:rsidP="00002C54">
      <w:pPr>
        <w:spacing w:before="33"/>
        <w:ind w:left="1800"/>
        <w:rPr>
          <w:rFonts w:asciiTheme="minorHAnsi" w:eastAsia="Cambria" w:hAnsiTheme="minorHAnsi" w:cstheme="minorHAnsi"/>
          <w:sz w:val="22"/>
          <w:szCs w:val="22"/>
        </w:rPr>
      </w:pPr>
      <w:r w:rsidRPr="00002C54">
        <w:rPr>
          <w:rFonts w:asciiTheme="minorHAnsi" w:eastAsia="Cambria" w:hAnsiTheme="minorHAnsi" w:cstheme="minorHAnsi"/>
          <w:b/>
          <w:spacing w:val="-1"/>
          <w:sz w:val="22"/>
          <w:szCs w:val="22"/>
        </w:rPr>
        <w:t>Pa</w:t>
      </w:r>
      <w:r w:rsidRPr="00002C54">
        <w:rPr>
          <w:rFonts w:asciiTheme="minorHAnsi" w:eastAsia="Cambria" w:hAnsiTheme="minorHAnsi" w:cstheme="minorHAnsi"/>
          <w:b/>
          <w:spacing w:val="1"/>
          <w:sz w:val="22"/>
          <w:szCs w:val="22"/>
        </w:rPr>
        <w:t>r</w:t>
      </w:r>
      <w:r w:rsidRPr="00002C54">
        <w:rPr>
          <w:rFonts w:asciiTheme="minorHAnsi" w:eastAsia="Cambria" w:hAnsiTheme="minorHAnsi" w:cstheme="minorHAnsi"/>
          <w:b/>
          <w:spacing w:val="-1"/>
          <w:sz w:val="22"/>
          <w:szCs w:val="22"/>
        </w:rPr>
        <w:t>al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b/>
          <w:spacing w:val="2"/>
          <w:sz w:val="22"/>
          <w:szCs w:val="22"/>
        </w:rPr>
        <w:t>g</w:t>
      </w:r>
      <w:r w:rsidRPr="00002C54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002C54">
        <w:rPr>
          <w:rFonts w:asciiTheme="minorHAnsi" w:eastAsia="Cambria" w:hAnsiTheme="minorHAnsi" w:cstheme="minorHAnsi"/>
          <w:b/>
          <w:spacing w:val="-7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Vo</w:t>
      </w:r>
      <w:r w:rsidRPr="00002C54">
        <w:rPr>
          <w:rFonts w:asciiTheme="minorHAnsi" w:eastAsia="Cambria" w:hAnsiTheme="minorHAnsi" w:cstheme="minorHAnsi"/>
          <w:b/>
          <w:spacing w:val="1"/>
          <w:sz w:val="22"/>
          <w:szCs w:val="22"/>
        </w:rPr>
        <w:t>l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un</w:t>
      </w:r>
      <w:r w:rsidRPr="00002C54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eer</w:t>
      </w:r>
      <w:r w:rsidRPr="00002C54">
        <w:rPr>
          <w:rFonts w:asciiTheme="minorHAnsi" w:eastAsia="Cambria" w:hAnsiTheme="minorHAnsi" w:cstheme="minorHAnsi"/>
          <w:b/>
          <w:spacing w:val="-9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(4</w:t>
      </w:r>
      <w:r w:rsidRPr="00002C54">
        <w:rPr>
          <w:rFonts w:asciiTheme="minorHAnsi" w:eastAsia="Cambria" w:hAnsiTheme="minorHAnsi" w:cstheme="minorHAnsi"/>
          <w:b/>
          <w:spacing w:val="-3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h</w:t>
      </w:r>
      <w:r w:rsidRPr="00002C54">
        <w:rPr>
          <w:rFonts w:asciiTheme="minorHAnsi" w:eastAsia="Cambria" w:hAnsiTheme="minorHAnsi" w:cstheme="minorHAnsi"/>
          <w:b/>
          <w:spacing w:val="2"/>
          <w:sz w:val="22"/>
          <w:szCs w:val="22"/>
        </w:rPr>
        <w:t>o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u</w:t>
      </w:r>
      <w:r w:rsidRPr="00002C54">
        <w:rPr>
          <w:rFonts w:asciiTheme="minorHAnsi" w:eastAsia="Cambria" w:hAnsiTheme="minorHAnsi" w:cstheme="minorHAnsi"/>
          <w:b/>
          <w:spacing w:val="1"/>
          <w:sz w:val="22"/>
          <w:szCs w:val="22"/>
        </w:rPr>
        <w:t>r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s</w:t>
      </w:r>
      <w:r w:rsidRPr="00002C54">
        <w:rPr>
          <w:rFonts w:asciiTheme="minorHAnsi" w:eastAsia="Cambria" w:hAnsiTheme="minorHAnsi" w:cstheme="minorHAnsi"/>
          <w:b/>
          <w:spacing w:val="-6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wee</w:t>
      </w:r>
      <w:r w:rsidRPr="00002C54">
        <w:rPr>
          <w:rFonts w:asciiTheme="minorHAnsi" w:eastAsia="Cambria" w:hAnsiTheme="minorHAnsi" w:cstheme="minorHAnsi"/>
          <w:b/>
          <w:spacing w:val="1"/>
          <w:sz w:val="22"/>
          <w:szCs w:val="22"/>
        </w:rPr>
        <w:t>k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 xml:space="preserve">)                                                                             </w:t>
      </w:r>
      <w:r w:rsidRPr="00002C54">
        <w:rPr>
          <w:rFonts w:asciiTheme="minorHAnsi" w:eastAsia="Cambria" w:hAnsiTheme="minorHAnsi" w:cstheme="minorHAnsi"/>
          <w:b/>
          <w:spacing w:val="6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June</w:t>
      </w:r>
      <w:r w:rsidRPr="00002C54">
        <w:rPr>
          <w:rFonts w:asciiTheme="minorHAnsi" w:eastAsia="Cambria" w:hAnsiTheme="minorHAnsi" w:cstheme="minorHAnsi"/>
          <w:b/>
          <w:spacing w:val="-4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2</w:t>
      </w:r>
      <w:r w:rsidRPr="00002C54">
        <w:rPr>
          <w:rFonts w:asciiTheme="minorHAnsi" w:eastAsia="Cambria" w:hAnsiTheme="minorHAnsi" w:cstheme="minorHAnsi"/>
          <w:b/>
          <w:spacing w:val="1"/>
          <w:sz w:val="22"/>
          <w:szCs w:val="22"/>
        </w:rPr>
        <w:t>01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3</w:t>
      </w:r>
      <w:r w:rsidRPr="00002C54">
        <w:rPr>
          <w:rFonts w:asciiTheme="minorHAnsi" w:eastAsia="Cambria" w:hAnsiTheme="minorHAnsi" w:cstheme="minorHAnsi"/>
          <w:b/>
          <w:spacing w:val="-5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- c</w:t>
      </w:r>
      <w:r w:rsidRPr="00002C54">
        <w:rPr>
          <w:rFonts w:asciiTheme="minorHAnsi" w:eastAsia="Cambria" w:hAnsiTheme="minorHAnsi" w:cstheme="minorHAnsi"/>
          <w:b/>
          <w:spacing w:val="2"/>
          <w:sz w:val="22"/>
          <w:szCs w:val="22"/>
        </w:rPr>
        <w:t>u</w:t>
      </w:r>
      <w:r w:rsidRPr="00002C54">
        <w:rPr>
          <w:rFonts w:asciiTheme="minorHAnsi" w:eastAsia="Cambria" w:hAnsiTheme="minorHAnsi" w:cstheme="minorHAnsi"/>
          <w:b/>
          <w:spacing w:val="-1"/>
          <w:sz w:val="22"/>
          <w:szCs w:val="22"/>
        </w:rPr>
        <w:t>rr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t</w:t>
      </w:r>
    </w:p>
    <w:p w14:paraId="2218F50F" w14:textId="77777777" w:rsidR="00E121E3" w:rsidRPr="00002C54" w:rsidRDefault="00002C54" w:rsidP="00002C54">
      <w:pPr>
        <w:spacing w:before="1"/>
        <w:ind w:left="1800"/>
        <w:rPr>
          <w:rFonts w:asciiTheme="minorHAnsi" w:eastAsia="Cambria" w:hAnsiTheme="minorHAnsi" w:cstheme="minorHAnsi"/>
          <w:sz w:val="22"/>
          <w:szCs w:val="22"/>
        </w:rPr>
      </w:pPr>
      <w:r w:rsidRPr="00002C54">
        <w:rPr>
          <w:rFonts w:asciiTheme="minorHAnsi" w:eastAsia="Cambria" w:hAnsiTheme="minorHAnsi" w:cstheme="minorHAnsi"/>
          <w:sz w:val="22"/>
          <w:szCs w:val="22"/>
        </w:rPr>
        <w:t>Spring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va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002C54">
        <w:rPr>
          <w:rFonts w:asciiTheme="minorHAnsi" w:eastAsia="Cambria" w:hAnsiTheme="minorHAnsi" w:cstheme="minorHAnsi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002C54">
        <w:rPr>
          <w:rFonts w:asciiTheme="minorHAnsi" w:eastAsia="Cambria" w:hAnsiTheme="minorHAnsi" w:cstheme="minorHAnsi"/>
          <w:sz w:val="22"/>
          <w:szCs w:val="22"/>
        </w:rPr>
        <w:t>o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002C54">
        <w:rPr>
          <w:rFonts w:asciiTheme="minorHAnsi" w:eastAsia="Cambria" w:hAnsiTheme="minorHAnsi" w:cstheme="minorHAnsi"/>
          <w:sz w:val="22"/>
          <w:szCs w:val="22"/>
        </w:rPr>
        <w:t>m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002C54">
        <w:rPr>
          <w:rFonts w:asciiTheme="minorHAnsi" w:eastAsia="Cambria" w:hAnsiTheme="minorHAnsi" w:cstheme="minorHAnsi"/>
          <w:sz w:val="22"/>
          <w:szCs w:val="22"/>
        </w:rPr>
        <w:t>nity</w:t>
      </w:r>
      <w:r w:rsidRPr="00002C54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z w:val="22"/>
          <w:szCs w:val="22"/>
        </w:rPr>
        <w:t>g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sz w:val="22"/>
          <w:szCs w:val="22"/>
        </w:rPr>
        <w:t>l</w:t>
      </w:r>
      <w:r w:rsidRPr="00002C54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z w:val="22"/>
          <w:szCs w:val="22"/>
        </w:rPr>
        <w:t>nt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re</w:t>
      </w:r>
      <w:r w:rsidRPr="00002C54">
        <w:rPr>
          <w:rFonts w:asciiTheme="minorHAnsi" w:eastAsia="Cambria" w:hAnsiTheme="minorHAnsi" w:cstheme="minorHAnsi"/>
          <w:sz w:val="22"/>
          <w:szCs w:val="22"/>
        </w:rPr>
        <w:t>,</w:t>
      </w:r>
      <w:r w:rsidRPr="00002C54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Spring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va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002C54">
        <w:rPr>
          <w:rFonts w:asciiTheme="minorHAnsi" w:eastAsia="Cambria" w:hAnsiTheme="minorHAnsi" w:cstheme="minorHAnsi"/>
          <w:sz w:val="22"/>
          <w:szCs w:val="22"/>
        </w:rPr>
        <w:t>e</w:t>
      </w:r>
    </w:p>
    <w:p w14:paraId="327DF1FA" w14:textId="77777777" w:rsidR="00E121E3" w:rsidRPr="00002C54" w:rsidRDefault="00002C54" w:rsidP="00002C54">
      <w:pPr>
        <w:ind w:left="1800"/>
        <w:rPr>
          <w:rFonts w:asciiTheme="minorHAnsi" w:eastAsia="Cambria" w:hAnsiTheme="minorHAnsi" w:cstheme="minorHAnsi"/>
          <w:sz w:val="22"/>
          <w:szCs w:val="22"/>
        </w:rPr>
      </w:pPr>
      <w:r w:rsidRPr="00002C54">
        <w:rPr>
          <w:rFonts w:asciiTheme="minorHAnsi" w:eastAsia="Cambria" w:hAnsiTheme="minorHAnsi" w:cstheme="minorHAnsi"/>
          <w:b/>
          <w:sz w:val="22"/>
          <w:szCs w:val="22"/>
        </w:rPr>
        <w:t>Key</w:t>
      </w:r>
      <w:r w:rsidRPr="00002C54">
        <w:rPr>
          <w:rFonts w:asciiTheme="minorHAnsi" w:eastAsia="Cambria" w:hAnsiTheme="minorHAnsi" w:cstheme="minorHAnsi"/>
          <w:b/>
          <w:spacing w:val="-3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b/>
          <w:spacing w:val="2"/>
          <w:sz w:val="22"/>
          <w:szCs w:val="22"/>
        </w:rPr>
        <w:t>s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ponsi</w:t>
      </w:r>
      <w:r w:rsidRPr="00002C54">
        <w:rPr>
          <w:rFonts w:asciiTheme="minorHAnsi" w:eastAsia="Cambria" w:hAnsiTheme="minorHAnsi" w:cstheme="minorHAnsi"/>
          <w:b/>
          <w:spacing w:val="1"/>
          <w:sz w:val="22"/>
          <w:szCs w:val="22"/>
        </w:rPr>
        <w:t>b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ilities:</w:t>
      </w:r>
    </w:p>
    <w:p w14:paraId="24B8E022" w14:textId="77777777" w:rsidR="00E121E3" w:rsidRPr="00002C54" w:rsidRDefault="00002C54" w:rsidP="00002C54">
      <w:pPr>
        <w:ind w:left="1800"/>
        <w:rPr>
          <w:rFonts w:asciiTheme="minorHAnsi" w:eastAsia="Cambria" w:hAnsiTheme="minorHAnsi" w:cstheme="minorHAnsi"/>
          <w:sz w:val="22"/>
          <w:szCs w:val="22"/>
        </w:rPr>
      </w:pPr>
      <w:r w:rsidRPr="00002C54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 </w:t>
      </w:r>
      <w:r w:rsidRPr="00002C54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002C54">
        <w:rPr>
          <w:rFonts w:asciiTheme="minorHAnsi" w:eastAsia="Cambria" w:hAnsiTheme="minorHAnsi" w:cstheme="minorHAnsi"/>
          <w:sz w:val="22"/>
          <w:szCs w:val="22"/>
        </w:rPr>
        <w:t>nt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er</w:t>
      </w:r>
      <w:r w:rsidRPr="00002C54">
        <w:rPr>
          <w:rFonts w:asciiTheme="minorHAnsi" w:eastAsia="Cambria" w:hAnsiTheme="minorHAnsi" w:cstheme="minorHAnsi"/>
          <w:sz w:val="22"/>
          <w:szCs w:val="22"/>
        </w:rPr>
        <w:t>vi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z w:val="22"/>
          <w:szCs w:val="22"/>
        </w:rPr>
        <w:t>w</w:t>
      </w:r>
      <w:r w:rsidRPr="00002C54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c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002C54">
        <w:rPr>
          <w:rFonts w:asciiTheme="minorHAnsi" w:eastAsia="Cambria" w:hAnsiTheme="minorHAnsi" w:cstheme="minorHAnsi"/>
          <w:sz w:val="22"/>
          <w:szCs w:val="22"/>
        </w:rPr>
        <w:t>i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z w:val="22"/>
          <w:szCs w:val="22"/>
        </w:rPr>
        <w:t>nts</w:t>
      </w:r>
      <w:r w:rsidRPr="00002C54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with</w:t>
      </w:r>
      <w:r w:rsidRPr="00002C54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002C54">
        <w:rPr>
          <w:rFonts w:asciiTheme="minorHAnsi" w:eastAsia="Cambria" w:hAnsiTheme="minorHAnsi" w:cstheme="minorHAnsi"/>
          <w:sz w:val="22"/>
          <w:szCs w:val="22"/>
        </w:rPr>
        <w:t>i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002C54">
        <w:rPr>
          <w:rFonts w:asciiTheme="minorHAnsi" w:eastAsia="Cambria" w:hAnsiTheme="minorHAnsi" w:cstheme="minorHAnsi"/>
          <w:sz w:val="22"/>
          <w:szCs w:val="22"/>
        </w:rPr>
        <w:t>i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te</w:t>
      </w:r>
      <w:r w:rsidRPr="00002C54">
        <w:rPr>
          <w:rFonts w:asciiTheme="minorHAnsi" w:eastAsia="Cambria" w:hAnsiTheme="minorHAnsi" w:cstheme="minorHAnsi"/>
          <w:sz w:val="22"/>
          <w:szCs w:val="22"/>
        </w:rPr>
        <w:t>d</w:t>
      </w:r>
      <w:r w:rsidRPr="00002C54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und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er</w:t>
      </w:r>
      <w:r w:rsidRPr="00002C54">
        <w:rPr>
          <w:rFonts w:asciiTheme="minorHAnsi" w:eastAsia="Cambria" w:hAnsiTheme="minorHAnsi" w:cstheme="minorHAnsi"/>
          <w:sz w:val="22"/>
          <w:szCs w:val="22"/>
        </w:rPr>
        <w:t>s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ta</w:t>
      </w:r>
      <w:r w:rsidRPr="00002C54">
        <w:rPr>
          <w:rFonts w:asciiTheme="minorHAnsi" w:eastAsia="Cambria" w:hAnsiTheme="minorHAnsi" w:cstheme="minorHAnsi"/>
          <w:sz w:val="22"/>
          <w:szCs w:val="22"/>
        </w:rPr>
        <w:t>nding</w:t>
      </w:r>
      <w:r w:rsidRPr="00002C54">
        <w:rPr>
          <w:rFonts w:asciiTheme="minorHAnsi" w:eastAsia="Cambria" w:hAnsiTheme="minorHAnsi" w:cstheme="minorHAnsi"/>
          <w:spacing w:val="-13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of</w:t>
      </w:r>
      <w:r w:rsidRPr="00002C54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z w:val="22"/>
          <w:szCs w:val="22"/>
        </w:rPr>
        <w:t>ng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002C54">
        <w:rPr>
          <w:rFonts w:asciiTheme="minorHAnsi" w:eastAsia="Cambria" w:hAnsiTheme="minorHAnsi" w:cstheme="minorHAnsi"/>
          <w:sz w:val="22"/>
          <w:szCs w:val="22"/>
        </w:rPr>
        <w:t>ish</w:t>
      </w:r>
    </w:p>
    <w:p w14:paraId="637B49CC" w14:textId="77777777" w:rsidR="00E121E3" w:rsidRPr="00002C54" w:rsidRDefault="00002C54" w:rsidP="00002C54">
      <w:pPr>
        <w:spacing w:before="3"/>
        <w:ind w:left="1800"/>
        <w:rPr>
          <w:rFonts w:asciiTheme="minorHAnsi" w:eastAsia="Cambria" w:hAnsiTheme="minorHAnsi" w:cstheme="minorHAnsi"/>
          <w:sz w:val="22"/>
          <w:szCs w:val="22"/>
        </w:rPr>
      </w:pPr>
      <w:r w:rsidRPr="00002C54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 </w:t>
      </w:r>
      <w:r w:rsidRPr="00002C54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R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z w:val="22"/>
          <w:szCs w:val="22"/>
        </w:rPr>
        <w:t>s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ear</w:t>
      </w:r>
      <w:r w:rsidRPr="00002C54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002C54">
        <w:rPr>
          <w:rFonts w:asciiTheme="minorHAnsi" w:eastAsia="Cambria" w:hAnsiTheme="minorHAnsi" w:cstheme="minorHAnsi"/>
          <w:sz w:val="22"/>
          <w:szCs w:val="22"/>
        </w:rPr>
        <w:t>h</w:t>
      </w:r>
      <w:r w:rsidRPr="00002C54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area</w:t>
      </w:r>
      <w:r w:rsidRPr="00002C54">
        <w:rPr>
          <w:rFonts w:asciiTheme="minorHAnsi" w:eastAsia="Cambria" w:hAnsiTheme="minorHAnsi" w:cstheme="minorHAnsi"/>
          <w:sz w:val="22"/>
          <w:szCs w:val="22"/>
        </w:rPr>
        <w:t>s</w:t>
      </w:r>
      <w:r w:rsidRPr="00002C54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of</w:t>
      </w:r>
      <w:r w:rsidRPr="00002C54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sz w:val="22"/>
          <w:szCs w:val="22"/>
        </w:rPr>
        <w:t>w</w:t>
      </w:r>
      <w:r w:rsidRPr="00002C54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inc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002C54">
        <w:rPr>
          <w:rFonts w:asciiTheme="minorHAnsi" w:eastAsia="Cambria" w:hAnsiTheme="minorHAnsi" w:cstheme="minorHAnsi"/>
          <w:sz w:val="22"/>
          <w:szCs w:val="22"/>
        </w:rPr>
        <w:t>d</w:t>
      </w:r>
      <w:r w:rsidRPr="00002C54">
        <w:rPr>
          <w:rFonts w:asciiTheme="minorHAnsi" w:eastAsia="Cambria" w:hAnsiTheme="minorHAnsi" w:cstheme="minorHAnsi"/>
          <w:spacing w:val="3"/>
          <w:sz w:val="22"/>
          <w:szCs w:val="22"/>
        </w:rPr>
        <w:t>i</w:t>
      </w:r>
      <w:r w:rsidRPr="00002C54">
        <w:rPr>
          <w:rFonts w:asciiTheme="minorHAnsi" w:eastAsia="Cambria" w:hAnsiTheme="minorHAnsi" w:cstheme="minorHAnsi"/>
          <w:sz w:val="22"/>
          <w:szCs w:val="22"/>
        </w:rPr>
        <w:t>ng</w:t>
      </w:r>
      <w:r w:rsidRPr="00002C54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bail</w:t>
      </w:r>
      <w:r w:rsidRPr="00002C54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sz w:val="22"/>
          <w:szCs w:val="22"/>
        </w:rPr>
        <w:t>pp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002C54">
        <w:rPr>
          <w:rFonts w:asciiTheme="minorHAnsi" w:eastAsia="Cambria" w:hAnsiTheme="minorHAnsi" w:cstheme="minorHAnsi"/>
          <w:sz w:val="22"/>
          <w:szCs w:val="22"/>
        </w:rPr>
        <w:t>ic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at</w:t>
      </w:r>
      <w:r w:rsidRPr="00002C54">
        <w:rPr>
          <w:rFonts w:asciiTheme="minorHAnsi" w:eastAsia="Cambria" w:hAnsiTheme="minorHAnsi" w:cstheme="minorHAnsi"/>
          <w:sz w:val="22"/>
          <w:szCs w:val="22"/>
        </w:rPr>
        <w:t>ions,</w:t>
      </w:r>
      <w:r w:rsidRPr="00002C54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te</w:t>
      </w:r>
      <w:r w:rsidRPr="00002C54">
        <w:rPr>
          <w:rFonts w:asciiTheme="minorHAnsi" w:eastAsia="Cambria" w:hAnsiTheme="minorHAnsi" w:cstheme="minorHAnsi"/>
          <w:sz w:val="22"/>
          <w:szCs w:val="22"/>
        </w:rPr>
        <w:t>n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sz w:val="22"/>
          <w:szCs w:val="22"/>
        </w:rPr>
        <w:t>nts’</w:t>
      </w:r>
      <w:r w:rsidRPr="00002C54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3"/>
          <w:sz w:val="22"/>
          <w:szCs w:val="22"/>
        </w:rPr>
        <w:t>r</w:t>
      </w:r>
      <w:r w:rsidRPr="00002C54">
        <w:rPr>
          <w:rFonts w:asciiTheme="minorHAnsi" w:eastAsia="Cambria" w:hAnsiTheme="minorHAnsi" w:cstheme="minorHAnsi"/>
          <w:sz w:val="22"/>
          <w:szCs w:val="22"/>
        </w:rPr>
        <w:t>ig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ht</w:t>
      </w:r>
      <w:r w:rsidRPr="00002C54">
        <w:rPr>
          <w:rFonts w:asciiTheme="minorHAnsi" w:eastAsia="Cambria" w:hAnsiTheme="minorHAnsi" w:cstheme="minorHAnsi"/>
          <w:sz w:val="22"/>
          <w:szCs w:val="22"/>
        </w:rPr>
        <w:t>s</w:t>
      </w:r>
      <w:r w:rsidRPr="00002C54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sz w:val="22"/>
          <w:szCs w:val="22"/>
        </w:rPr>
        <w:t>nd</w:t>
      </w:r>
      <w:r w:rsidRPr="00002C54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vis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sz w:val="22"/>
          <w:szCs w:val="22"/>
        </w:rPr>
        <w:t>s</w:t>
      </w:r>
      <w:r w:rsidRPr="00002C54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 xml:space="preserve">for 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re</w:t>
      </w:r>
      <w:r w:rsidRPr="00002C54">
        <w:rPr>
          <w:rFonts w:asciiTheme="minorHAnsi" w:eastAsia="Cambria" w:hAnsiTheme="minorHAnsi" w:cstheme="minorHAnsi"/>
          <w:sz w:val="22"/>
          <w:szCs w:val="22"/>
        </w:rPr>
        <w:t>f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002C54">
        <w:rPr>
          <w:rFonts w:asciiTheme="minorHAnsi" w:eastAsia="Cambria" w:hAnsiTheme="minorHAnsi" w:cstheme="minorHAnsi"/>
          <w:sz w:val="22"/>
          <w:szCs w:val="22"/>
        </w:rPr>
        <w:t>g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ee</w:t>
      </w:r>
      <w:r w:rsidRPr="00002C54">
        <w:rPr>
          <w:rFonts w:asciiTheme="minorHAnsi" w:eastAsia="Cambria" w:hAnsiTheme="minorHAnsi" w:cstheme="minorHAnsi"/>
          <w:sz w:val="22"/>
          <w:szCs w:val="22"/>
        </w:rPr>
        <w:t>s</w:t>
      </w:r>
    </w:p>
    <w:p w14:paraId="0BCB01F6" w14:textId="77777777" w:rsidR="00E121E3" w:rsidRPr="00002C54" w:rsidRDefault="00002C54" w:rsidP="00002C54">
      <w:pPr>
        <w:ind w:left="1800"/>
        <w:rPr>
          <w:rFonts w:asciiTheme="minorHAnsi" w:eastAsia="Cambria" w:hAnsiTheme="minorHAnsi" w:cstheme="minorHAnsi"/>
          <w:sz w:val="22"/>
          <w:szCs w:val="22"/>
        </w:rPr>
      </w:pPr>
      <w:r w:rsidRPr="00002C54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 </w:t>
      </w:r>
      <w:r w:rsidRPr="00002C54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002C54">
        <w:rPr>
          <w:rFonts w:asciiTheme="minorHAnsi" w:eastAsia="Cambria" w:hAnsiTheme="minorHAnsi" w:cstheme="minorHAnsi"/>
          <w:sz w:val="22"/>
          <w:szCs w:val="22"/>
        </w:rPr>
        <w:t>i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sz w:val="22"/>
          <w:szCs w:val="22"/>
        </w:rPr>
        <w:t>ise</w:t>
      </w:r>
      <w:r w:rsidRPr="00002C54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di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re</w:t>
      </w:r>
      <w:r w:rsidRPr="00002C54">
        <w:rPr>
          <w:rFonts w:asciiTheme="minorHAnsi" w:eastAsia="Cambria" w:hAnsiTheme="minorHAnsi" w:cstheme="minorHAnsi"/>
          <w:sz w:val="22"/>
          <w:szCs w:val="22"/>
        </w:rPr>
        <w:t>c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002C54">
        <w:rPr>
          <w:rFonts w:asciiTheme="minorHAnsi" w:eastAsia="Cambria" w:hAnsiTheme="minorHAnsi" w:cstheme="minorHAnsi"/>
          <w:sz w:val="22"/>
          <w:szCs w:val="22"/>
        </w:rPr>
        <w:t>y</w:t>
      </w:r>
      <w:r w:rsidRPr="00002C54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(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002C54">
        <w:rPr>
          <w:rFonts w:asciiTheme="minorHAnsi" w:eastAsia="Cambria" w:hAnsiTheme="minorHAnsi" w:cstheme="minorHAnsi"/>
          <w:sz w:val="22"/>
          <w:szCs w:val="22"/>
        </w:rPr>
        <w:t>y</w:t>
      </w:r>
      <w:r w:rsidRPr="00002C54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t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z w:val="22"/>
          <w:szCs w:val="22"/>
        </w:rPr>
        <w:t>p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002C54">
        <w:rPr>
          <w:rFonts w:asciiTheme="minorHAnsi" w:eastAsia="Cambria" w:hAnsiTheme="minorHAnsi" w:cstheme="minorHAnsi"/>
          <w:sz w:val="22"/>
          <w:szCs w:val="22"/>
        </w:rPr>
        <w:t>one</w:t>
      </w:r>
      <w:r w:rsidRPr="00002C54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sz w:val="22"/>
          <w:szCs w:val="22"/>
        </w:rPr>
        <w:t>nd</w:t>
      </w:r>
      <w:r w:rsidRPr="00002C54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in</w:t>
      </w:r>
      <w:r w:rsidRPr="00002C54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wri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002C54">
        <w:rPr>
          <w:rFonts w:asciiTheme="minorHAnsi" w:eastAsia="Cambria" w:hAnsiTheme="minorHAnsi" w:cstheme="minorHAnsi"/>
          <w:sz w:val="22"/>
          <w:szCs w:val="22"/>
        </w:rPr>
        <w:t>in</w:t>
      </w:r>
      <w:r w:rsidRPr="00002C54">
        <w:rPr>
          <w:rFonts w:asciiTheme="minorHAnsi" w:eastAsia="Cambria" w:hAnsiTheme="minorHAnsi" w:cstheme="minorHAnsi"/>
          <w:spacing w:val="2"/>
          <w:sz w:val="22"/>
          <w:szCs w:val="22"/>
        </w:rPr>
        <w:t>g</w:t>
      </w:r>
      <w:r w:rsidRPr="00002C54">
        <w:rPr>
          <w:rFonts w:asciiTheme="minorHAnsi" w:eastAsia="Cambria" w:hAnsiTheme="minorHAnsi" w:cstheme="minorHAnsi"/>
          <w:sz w:val="22"/>
          <w:szCs w:val="22"/>
        </w:rPr>
        <w:t>)</w:t>
      </w:r>
      <w:r w:rsidRPr="00002C54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with</w:t>
      </w:r>
      <w:r w:rsidRPr="00002C54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s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ta</w:t>
      </w:r>
      <w:r w:rsidRPr="00002C54">
        <w:rPr>
          <w:rFonts w:asciiTheme="minorHAnsi" w:eastAsia="Cambria" w:hAnsiTheme="minorHAnsi" w:cstheme="minorHAnsi"/>
          <w:sz w:val="22"/>
          <w:szCs w:val="22"/>
        </w:rPr>
        <w:t>ff</w:t>
      </w:r>
      <w:r w:rsidRPr="00002C54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sz w:val="22"/>
          <w:szCs w:val="22"/>
        </w:rPr>
        <w:t>t</w:t>
      </w:r>
      <w:r w:rsidRPr="00002C54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002C54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002C54">
        <w:rPr>
          <w:rFonts w:asciiTheme="minorHAnsi" w:eastAsia="Cambria" w:hAnsiTheme="minorHAnsi" w:cstheme="minorHAnsi"/>
          <w:sz w:val="22"/>
          <w:szCs w:val="22"/>
        </w:rPr>
        <w:t>nty</w:t>
      </w:r>
      <w:r w:rsidRPr="00002C54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002C54">
        <w:rPr>
          <w:rFonts w:asciiTheme="minorHAnsi" w:eastAsia="Cambria" w:hAnsiTheme="minorHAnsi" w:cstheme="minorHAnsi"/>
          <w:sz w:val="22"/>
          <w:szCs w:val="22"/>
        </w:rPr>
        <w:t>o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ur</w:t>
      </w:r>
      <w:r w:rsidRPr="00002C54">
        <w:rPr>
          <w:rFonts w:asciiTheme="minorHAnsi" w:eastAsia="Cambria" w:hAnsiTheme="minorHAnsi" w:cstheme="minorHAnsi"/>
          <w:sz w:val="22"/>
          <w:szCs w:val="22"/>
        </w:rPr>
        <w:t>t</w:t>
      </w:r>
      <w:r w:rsidRPr="00002C54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sz w:val="22"/>
          <w:szCs w:val="22"/>
        </w:rPr>
        <w:t>nd</w:t>
      </w:r>
    </w:p>
    <w:p w14:paraId="0616EE99" w14:textId="77777777" w:rsidR="00E121E3" w:rsidRPr="00002C54" w:rsidRDefault="00002C54" w:rsidP="00002C54">
      <w:pPr>
        <w:ind w:left="2160"/>
        <w:rPr>
          <w:rFonts w:asciiTheme="minorHAnsi" w:eastAsia="Cambria" w:hAnsiTheme="minorHAnsi" w:cstheme="minorHAnsi"/>
          <w:sz w:val="22"/>
          <w:szCs w:val="22"/>
        </w:rPr>
      </w:pPr>
      <w:r w:rsidRPr="00002C54">
        <w:rPr>
          <w:rFonts w:asciiTheme="minorHAnsi" w:eastAsia="Cambria" w:hAnsiTheme="minorHAnsi" w:cstheme="minorHAnsi"/>
          <w:sz w:val="22"/>
          <w:szCs w:val="22"/>
        </w:rPr>
        <w:t>R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z w:val="22"/>
          <w:szCs w:val="22"/>
        </w:rPr>
        <w:t>f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002C54">
        <w:rPr>
          <w:rFonts w:asciiTheme="minorHAnsi" w:eastAsia="Cambria" w:hAnsiTheme="minorHAnsi" w:cstheme="minorHAnsi"/>
          <w:sz w:val="22"/>
          <w:szCs w:val="22"/>
        </w:rPr>
        <w:t>g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R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z w:val="22"/>
          <w:szCs w:val="22"/>
        </w:rPr>
        <w:t>vi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z w:val="22"/>
          <w:szCs w:val="22"/>
        </w:rPr>
        <w:t>w</w:t>
      </w:r>
      <w:r w:rsidRPr="00002C54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T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002C54">
        <w:rPr>
          <w:rFonts w:asciiTheme="minorHAnsi" w:eastAsia="Cambria" w:hAnsiTheme="minorHAnsi" w:cstheme="minorHAnsi"/>
          <w:sz w:val="22"/>
          <w:szCs w:val="22"/>
        </w:rPr>
        <w:t>ibun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sz w:val="22"/>
          <w:szCs w:val="22"/>
        </w:rPr>
        <w:t>l</w:t>
      </w:r>
      <w:r w:rsidRPr="00002C54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sz w:val="22"/>
          <w:szCs w:val="22"/>
        </w:rPr>
        <w:t>s</w:t>
      </w:r>
      <w:r w:rsidRPr="00002C54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w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002C54">
        <w:rPr>
          <w:rFonts w:asciiTheme="minorHAnsi" w:eastAsia="Cambria" w:hAnsiTheme="minorHAnsi" w:cstheme="minorHAnsi"/>
          <w:sz w:val="22"/>
          <w:szCs w:val="22"/>
        </w:rPr>
        <w:t>l</w:t>
      </w:r>
      <w:r w:rsidRPr="00002C54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sz w:val="22"/>
          <w:szCs w:val="22"/>
        </w:rPr>
        <w:t>s</w:t>
      </w:r>
      <w:r w:rsidRPr="00002C54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ba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rr</w:t>
      </w:r>
      <w:r w:rsidRPr="00002C54">
        <w:rPr>
          <w:rFonts w:asciiTheme="minorHAnsi" w:eastAsia="Cambria" w:hAnsiTheme="minorHAnsi" w:cstheme="minorHAnsi"/>
          <w:sz w:val="22"/>
          <w:szCs w:val="22"/>
        </w:rPr>
        <w:t>is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ter</w:t>
      </w:r>
      <w:r w:rsidRPr="00002C54">
        <w:rPr>
          <w:rFonts w:asciiTheme="minorHAnsi" w:eastAsia="Cambria" w:hAnsiTheme="minorHAnsi" w:cstheme="minorHAnsi"/>
          <w:sz w:val="22"/>
          <w:szCs w:val="22"/>
        </w:rPr>
        <w:t>s</w:t>
      </w:r>
      <w:r w:rsidRPr="00002C54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sz w:val="22"/>
          <w:szCs w:val="22"/>
        </w:rPr>
        <w:t>nd</w:t>
      </w:r>
      <w:r w:rsidRPr="00002C54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o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the</w:t>
      </w:r>
      <w:r w:rsidRPr="00002C54">
        <w:rPr>
          <w:rFonts w:asciiTheme="minorHAnsi" w:eastAsia="Cambria" w:hAnsiTheme="minorHAnsi" w:cstheme="minorHAnsi"/>
          <w:sz w:val="22"/>
          <w:szCs w:val="22"/>
        </w:rPr>
        <w:t>r</w:t>
      </w:r>
      <w:r w:rsidRPr="00002C54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sz w:val="22"/>
          <w:szCs w:val="22"/>
        </w:rPr>
        <w:t>w</w:t>
      </w:r>
      <w:r w:rsidRPr="00002C54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fi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002C54">
        <w:rPr>
          <w:rFonts w:asciiTheme="minorHAnsi" w:eastAsia="Cambria" w:hAnsiTheme="minorHAnsi" w:cstheme="minorHAnsi"/>
          <w:sz w:val="22"/>
          <w:szCs w:val="22"/>
        </w:rPr>
        <w:t>ms</w:t>
      </w:r>
    </w:p>
    <w:p w14:paraId="38CC07D9" w14:textId="77777777" w:rsidR="00E121E3" w:rsidRPr="00002C54" w:rsidRDefault="00E121E3" w:rsidP="00002C54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0655E661" w14:textId="77777777" w:rsidR="00E121E3" w:rsidRPr="00002C54" w:rsidRDefault="00002C54" w:rsidP="00002C54">
      <w:pPr>
        <w:ind w:left="1800"/>
        <w:rPr>
          <w:rFonts w:asciiTheme="minorHAnsi" w:eastAsia="Cambria" w:hAnsiTheme="minorHAnsi" w:cstheme="minorHAnsi"/>
          <w:sz w:val="22"/>
          <w:szCs w:val="22"/>
        </w:rPr>
      </w:pPr>
      <w:r w:rsidRPr="00002C54">
        <w:rPr>
          <w:rFonts w:asciiTheme="minorHAnsi" w:eastAsia="Cambria" w:hAnsiTheme="minorHAnsi" w:cstheme="minorHAnsi"/>
          <w:b/>
          <w:spacing w:val="-1"/>
          <w:sz w:val="22"/>
          <w:szCs w:val="22"/>
        </w:rPr>
        <w:t>Pa</w:t>
      </w:r>
      <w:r w:rsidRPr="00002C54">
        <w:rPr>
          <w:rFonts w:asciiTheme="minorHAnsi" w:eastAsia="Cambria" w:hAnsiTheme="minorHAnsi" w:cstheme="minorHAnsi"/>
          <w:b/>
          <w:spacing w:val="1"/>
          <w:sz w:val="22"/>
          <w:szCs w:val="22"/>
        </w:rPr>
        <w:t>r</w:t>
      </w:r>
      <w:r w:rsidRPr="00002C54">
        <w:rPr>
          <w:rFonts w:asciiTheme="minorHAnsi" w:eastAsia="Cambria" w:hAnsiTheme="minorHAnsi" w:cstheme="minorHAnsi"/>
          <w:b/>
          <w:spacing w:val="-1"/>
          <w:sz w:val="22"/>
          <w:szCs w:val="22"/>
        </w:rPr>
        <w:t>al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b/>
          <w:spacing w:val="2"/>
          <w:sz w:val="22"/>
          <w:szCs w:val="22"/>
        </w:rPr>
        <w:t>g</w:t>
      </w:r>
      <w:r w:rsidRPr="00002C54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002C54">
        <w:rPr>
          <w:rFonts w:asciiTheme="minorHAnsi" w:eastAsia="Cambria" w:hAnsiTheme="minorHAnsi" w:cstheme="minorHAnsi"/>
          <w:b/>
          <w:spacing w:val="-7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 xml:space="preserve">- </w:t>
      </w:r>
      <w:r w:rsidRPr="00002C54">
        <w:rPr>
          <w:rFonts w:asciiTheme="minorHAnsi" w:eastAsia="Cambria" w:hAnsiTheme="minorHAnsi" w:cstheme="minorHAnsi"/>
          <w:b/>
          <w:spacing w:val="1"/>
          <w:sz w:val="22"/>
          <w:szCs w:val="22"/>
        </w:rPr>
        <w:t>S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u</w:t>
      </w:r>
      <w:r w:rsidRPr="00002C54">
        <w:rPr>
          <w:rFonts w:asciiTheme="minorHAnsi" w:eastAsia="Cambria" w:hAnsiTheme="minorHAnsi" w:cstheme="minorHAnsi"/>
          <w:b/>
          <w:spacing w:val="1"/>
          <w:sz w:val="22"/>
          <w:szCs w:val="22"/>
        </w:rPr>
        <w:t>m</w:t>
      </w:r>
      <w:r w:rsidRPr="00002C54">
        <w:rPr>
          <w:rFonts w:asciiTheme="minorHAnsi" w:eastAsia="Cambria" w:hAnsiTheme="minorHAnsi" w:cstheme="minorHAnsi"/>
          <w:b/>
          <w:spacing w:val="-1"/>
          <w:sz w:val="22"/>
          <w:szCs w:val="22"/>
        </w:rPr>
        <w:t>m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er</w:t>
      </w:r>
      <w:r w:rsidRPr="00002C54">
        <w:rPr>
          <w:rFonts w:asciiTheme="minorHAnsi" w:eastAsia="Cambria" w:hAnsiTheme="minorHAnsi" w:cstheme="minorHAnsi"/>
          <w:b/>
          <w:spacing w:val="-6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b/>
          <w:spacing w:val="1"/>
          <w:sz w:val="22"/>
          <w:szCs w:val="22"/>
        </w:rPr>
        <w:t>In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tern</w:t>
      </w:r>
      <w:r w:rsidRPr="00002C54">
        <w:rPr>
          <w:rFonts w:asciiTheme="minorHAnsi" w:eastAsia="Cambria" w:hAnsiTheme="minorHAnsi" w:cstheme="minorHAnsi"/>
          <w:b/>
          <w:spacing w:val="2"/>
          <w:sz w:val="22"/>
          <w:szCs w:val="22"/>
        </w:rPr>
        <w:t>s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 xml:space="preserve">hip                                                                                          </w:t>
      </w:r>
      <w:r w:rsidRPr="00002C54">
        <w:rPr>
          <w:rFonts w:asciiTheme="minorHAnsi" w:eastAsia="Cambria" w:hAnsiTheme="minorHAnsi" w:cstheme="minorHAnsi"/>
          <w:b/>
          <w:spacing w:val="29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ov-</w:t>
      </w:r>
      <w:r w:rsidRPr="00002C54">
        <w:rPr>
          <w:rFonts w:asciiTheme="minorHAnsi" w:eastAsia="Cambria" w:hAnsiTheme="minorHAnsi" w:cstheme="minorHAnsi"/>
          <w:b/>
          <w:spacing w:val="-3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b/>
          <w:spacing w:val="1"/>
          <w:sz w:val="22"/>
          <w:szCs w:val="22"/>
        </w:rPr>
        <w:t>F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eb</w:t>
      </w:r>
      <w:r w:rsidRPr="00002C54">
        <w:rPr>
          <w:rFonts w:asciiTheme="minorHAnsi" w:eastAsia="Cambria" w:hAnsiTheme="minorHAnsi" w:cstheme="minorHAnsi"/>
          <w:b/>
          <w:spacing w:val="-3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2</w:t>
      </w:r>
      <w:r w:rsidRPr="00002C54">
        <w:rPr>
          <w:rFonts w:asciiTheme="minorHAnsi" w:eastAsia="Cambria" w:hAnsiTheme="minorHAnsi" w:cstheme="minorHAnsi"/>
          <w:b/>
          <w:spacing w:val="1"/>
          <w:sz w:val="22"/>
          <w:szCs w:val="22"/>
        </w:rPr>
        <w:t>015</w:t>
      </w:r>
    </w:p>
    <w:p w14:paraId="2873C2D9" w14:textId="77777777" w:rsidR="00E121E3" w:rsidRPr="00002C54" w:rsidRDefault="00002C54" w:rsidP="00002C54">
      <w:pPr>
        <w:ind w:left="1800"/>
        <w:rPr>
          <w:rFonts w:asciiTheme="minorHAnsi" w:eastAsia="Cambria" w:hAnsiTheme="minorHAnsi" w:cstheme="minorHAnsi"/>
          <w:sz w:val="22"/>
          <w:szCs w:val="22"/>
        </w:rPr>
      </w:pPr>
      <w:r w:rsidRPr="00002C54">
        <w:rPr>
          <w:rFonts w:asciiTheme="minorHAnsi" w:eastAsia="Cambria" w:hAnsiTheme="minorHAnsi" w:cstheme="minorHAnsi"/>
          <w:sz w:val="22"/>
          <w:szCs w:val="22"/>
        </w:rPr>
        <w:t>P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002C54">
        <w:rPr>
          <w:rFonts w:asciiTheme="minorHAnsi" w:eastAsia="Cambria" w:hAnsiTheme="minorHAnsi" w:cstheme="minorHAnsi"/>
          <w:sz w:val="22"/>
          <w:szCs w:val="22"/>
        </w:rPr>
        <w:t>op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er</w:t>
      </w:r>
      <w:r w:rsidRPr="00002C54">
        <w:rPr>
          <w:rFonts w:asciiTheme="minorHAnsi" w:eastAsia="Cambria" w:hAnsiTheme="minorHAnsi" w:cstheme="minorHAnsi"/>
          <w:sz w:val="22"/>
          <w:szCs w:val="22"/>
        </w:rPr>
        <w:t>ty</w:t>
      </w:r>
      <w:r w:rsidRPr="00002C54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z w:val="22"/>
          <w:szCs w:val="22"/>
        </w:rPr>
        <w:t>p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002C54">
        <w:rPr>
          <w:rFonts w:asciiTheme="minorHAnsi" w:eastAsia="Cambria" w:hAnsiTheme="minorHAnsi" w:cstheme="minorHAnsi"/>
          <w:sz w:val="22"/>
          <w:szCs w:val="22"/>
        </w:rPr>
        <w:t>tm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z w:val="22"/>
          <w:szCs w:val="22"/>
        </w:rPr>
        <w:t>nt,</w:t>
      </w:r>
      <w:r w:rsidRPr="00002C54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V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G</w:t>
      </w:r>
      <w:r w:rsidRPr="00002C54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P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z w:val="22"/>
          <w:szCs w:val="22"/>
        </w:rPr>
        <w:t>t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er</w:t>
      </w:r>
      <w:r w:rsidRPr="00002C54">
        <w:rPr>
          <w:rFonts w:asciiTheme="minorHAnsi" w:eastAsia="Cambria" w:hAnsiTheme="minorHAnsi" w:cstheme="minorHAnsi"/>
          <w:sz w:val="22"/>
          <w:szCs w:val="22"/>
        </w:rPr>
        <w:t>s</w:t>
      </w:r>
      <w:r w:rsidRPr="00002C54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&amp;</w:t>
      </w:r>
      <w:r w:rsidRPr="00002C54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002C54">
        <w:rPr>
          <w:rFonts w:asciiTheme="minorHAnsi" w:eastAsia="Cambria" w:hAnsiTheme="minorHAnsi" w:cstheme="minorHAnsi"/>
          <w:sz w:val="22"/>
          <w:szCs w:val="22"/>
        </w:rPr>
        <w:t>,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W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arr</w:t>
      </w:r>
      <w:r w:rsidRPr="00002C54">
        <w:rPr>
          <w:rFonts w:asciiTheme="minorHAnsi" w:eastAsia="Cambria" w:hAnsiTheme="minorHAnsi" w:cstheme="minorHAnsi"/>
          <w:sz w:val="22"/>
          <w:szCs w:val="22"/>
        </w:rPr>
        <w:t>n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sz w:val="22"/>
          <w:szCs w:val="22"/>
        </w:rPr>
        <w:t>mbool</w:t>
      </w:r>
    </w:p>
    <w:p w14:paraId="7C06CDBA" w14:textId="77777777" w:rsidR="00E121E3" w:rsidRPr="00002C54" w:rsidRDefault="00002C54" w:rsidP="00002C54">
      <w:pPr>
        <w:ind w:left="1800"/>
        <w:rPr>
          <w:rFonts w:asciiTheme="minorHAnsi" w:eastAsia="Cambria" w:hAnsiTheme="minorHAnsi" w:cstheme="minorHAnsi"/>
          <w:sz w:val="22"/>
          <w:szCs w:val="22"/>
        </w:rPr>
      </w:pPr>
      <w:r w:rsidRPr="00002C54">
        <w:rPr>
          <w:rFonts w:asciiTheme="minorHAnsi" w:eastAsia="Cambria" w:hAnsiTheme="minorHAnsi" w:cstheme="minorHAnsi"/>
          <w:b/>
          <w:sz w:val="22"/>
          <w:szCs w:val="22"/>
        </w:rPr>
        <w:t>Key</w:t>
      </w:r>
      <w:r w:rsidRPr="00002C54">
        <w:rPr>
          <w:rFonts w:asciiTheme="minorHAnsi" w:eastAsia="Cambria" w:hAnsiTheme="minorHAnsi" w:cstheme="minorHAnsi"/>
          <w:b/>
          <w:spacing w:val="-3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b/>
          <w:spacing w:val="2"/>
          <w:sz w:val="22"/>
          <w:szCs w:val="22"/>
        </w:rPr>
        <w:t>s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ponsi</w:t>
      </w:r>
      <w:r w:rsidRPr="00002C54">
        <w:rPr>
          <w:rFonts w:asciiTheme="minorHAnsi" w:eastAsia="Cambria" w:hAnsiTheme="minorHAnsi" w:cstheme="minorHAnsi"/>
          <w:b/>
          <w:spacing w:val="1"/>
          <w:sz w:val="22"/>
          <w:szCs w:val="22"/>
        </w:rPr>
        <w:t>b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ilities:</w:t>
      </w:r>
    </w:p>
    <w:p w14:paraId="2C0F630A" w14:textId="77777777" w:rsidR="00E121E3" w:rsidRPr="00002C54" w:rsidRDefault="00002C54" w:rsidP="00002C54">
      <w:pPr>
        <w:spacing w:before="3"/>
        <w:ind w:left="1800"/>
        <w:rPr>
          <w:rFonts w:asciiTheme="minorHAnsi" w:eastAsia="Cambria" w:hAnsiTheme="minorHAnsi" w:cstheme="minorHAnsi"/>
          <w:sz w:val="22"/>
          <w:szCs w:val="22"/>
        </w:rPr>
      </w:pPr>
      <w:r w:rsidRPr="00002C54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 </w:t>
      </w:r>
      <w:r w:rsidRPr="00002C54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P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eru</w:t>
      </w:r>
      <w:r w:rsidRPr="00002C54">
        <w:rPr>
          <w:rFonts w:asciiTheme="minorHAnsi" w:eastAsia="Cambria" w:hAnsiTheme="minorHAnsi" w:cstheme="minorHAnsi"/>
          <w:sz w:val="22"/>
          <w:szCs w:val="22"/>
        </w:rPr>
        <w:t>s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z w:val="22"/>
          <w:szCs w:val="22"/>
        </w:rPr>
        <w:t>d</w:t>
      </w:r>
      <w:r w:rsidRPr="00002C54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pu</w:t>
      </w:r>
      <w:r w:rsidRPr="00002C54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002C54">
        <w:rPr>
          <w:rFonts w:asciiTheme="minorHAnsi" w:eastAsia="Cambria" w:hAnsiTheme="minorHAnsi" w:cstheme="minorHAnsi"/>
          <w:sz w:val="22"/>
          <w:szCs w:val="22"/>
        </w:rPr>
        <w:t>c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ha</w:t>
      </w:r>
      <w:r w:rsidRPr="00002C54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002C54">
        <w:rPr>
          <w:rFonts w:asciiTheme="minorHAnsi" w:eastAsia="Cambria" w:hAnsiTheme="minorHAnsi" w:cstheme="minorHAnsi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fi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002C54">
        <w:rPr>
          <w:rFonts w:asciiTheme="minorHAnsi" w:eastAsia="Cambria" w:hAnsiTheme="minorHAnsi" w:cstheme="minorHAnsi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of</w:t>
      </w:r>
      <w:r w:rsidRPr="00002C54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s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002C54">
        <w:rPr>
          <w:rFonts w:asciiTheme="minorHAnsi" w:eastAsia="Cambria" w:hAnsiTheme="minorHAnsi" w:cstheme="minorHAnsi"/>
          <w:sz w:val="22"/>
          <w:szCs w:val="22"/>
        </w:rPr>
        <w:t>o</w:t>
      </w:r>
      <w:r w:rsidRPr="00002C54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002C54">
        <w:rPr>
          <w:rFonts w:asciiTheme="minorHAnsi" w:eastAsia="Cambria" w:hAnsiTheme="minorHAnsi" w:cstheme="minorHAnsi"/>
          <w:sz w:val="22"/>
          <w:szCs w:val="22"/>
        </w:rPr>
        <w:t>ping</w:t>
      </w:r>
      <w:r w:rsidRPr="00002C54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c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z w:val="22"/>
          <w:szCs w:val="22"/>
        </w:rPr>
        <w:t>nt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002C54">
        <w:rPr>
          <w:rFonts w:asciiTheme="minorHAnsi" w:eastAsia="Cambria" w:hAnsiTheme="minorHAnsi" w:cstheme="minorHAnsi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c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002C54">
        <w:rPr>
          <w:rFonts w:asciiTheme="minorHAnsi" w:eastAsia="Cambria" w:hAnsiTheme="minorHAnsi" w:cstheme="minorHAnsi"/>
          <w:sz w:val="22"/>
          <w:szCs w:val="22"/>
        </w:rPr>
        <w:t>i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z w:val="22"/>
          <w:szCs w:val="22"/>
        </w:rPr>
        <w:t>nt</w:t>
      </w:r>
    </w:p>
    <w:p w14:paraId="655743E2" w14:textId="77777777" w:rsidR="00E121E3" w:rsidRPr="00002C54" w:rsidRDefault="00002C54" w:rsidP="00002C54">
      <w:pPr>
        <w:ind w:left="1800"/>
        <w:rPr>
          <w:rFonts w:asciiTheme="minorHAnsi" w:eastAsia="Cambria" w:hAnsiTheme="minorHAnsi" w:cstheme="minorHAnsi"/>
          <w:sz w:val="22"/>
          <w:szCs w:val="22"/>
        </w:rPr>
      </w:pPr>
      <w:r w:rsidRPr="00002C54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 </w:t>
      </w:r>
      <w:r w:rsidRPr="00002C54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P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002C54">
        <w:rPr>
          <w:rFonts w:asciiTheme="minorHAnsi" w:eastAsia="Cambria" w:hAnsiTheme="minorHAnsi" w:cstheme="minorHAnsi"/>
          <w:sz w:val="22"/>
          <w:szCs w:val="22"/>
        </w:rPr>
        <w:t>oof</w:t>
      </w:r>
      <w:r w:rsidRPr="00002C54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r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ea</w:t>
      </w:r>
      <w:r w:rsidRPr="00002C54">
        <w:rPr>
          <w:rFonts w:asciiTheme="minorHAnsi" w:eastAsia="Cambria" w:hAnsiTheme="minorHAnsi" w:cstheme="minorHAnsi"/>
          <w:sz w:val="22"/>
          <w:szCs w:val="22"/>
        </w:rPr>
        <w:t>d</w:t>
      </w:r>
      <w:r w:rsidRPr="00002C54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ea</w:t>
      </w:r>
      <w:r w:rsidRPr="00002C54">
        <w:rPr>
          <w:rFonts w:asciiTheme="minorHAnsi" w:eastAsia="Cambria" w:hAnsiTheme="minorHAnsi" w:cstheme="minorHAnsi"/>
          <w:sz w:val="22"/>
          <w:szCs w:val="22"/>
        </w:rPr>
        <w:t>s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z w:val="22"/>
          <w:szCs w:val="22"/>
        </w:rPr>
        <w:t>s</w:t>
      </w:r>
      <w:r w:rsidRPr="00002C54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sz w:val="22"/>
          <w:szCs w:val="22"/>
        </w:rPr>
        <w:t>nd</w:t>
      </w:r>
      <w:r w:rsidRPr="00002C54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z w:val="22"/>
          <w:szCs w:val="22"/>
        </w:rPr>
        <w:t>ns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ur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z w:val="22"/>
          <w:szCs w:val="22"/>
        </w:rPr>
        <w:t>d</w:t>
      </w:r>
      <w:r w:rsidRPr="00002C54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002C54">
        <w:rPr>
          <w:rFonts w:asciiTheme="minorHAnsi" w:eastAsia="Cambria" w:hAnsiTheme="minorHAnsi" w:cstheme="minorHAnsi"/>
          <w:sz w:val="22"/>
          <w:szCs w:val="22"/>
        </w:rPr>
        <w:t>l</w:t>
      </w:r>
      <w:r w:rsidRPr="00002C54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err</w:t>
      </w:r>
      <w:r w:rsidRPr="00002C54">
        <w:rPr>
          <w:rFonts w:asciiTheme="minorHAnsi" w:eastAsia="Cambria" w:hAnsiTheme="minorHAnsi" w:cstheme="minorHAnsi"/>
          <w:sz w:val="22"/>
          <w:szCs w:val="22"/>
        </w:rPr>
        <w:t>o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002C54">
        <w:rPr>
          <w:rFonts w:asciiTheme="minorHAnsi" w:eastAsia="Cambria" w:hAnsiTheme="minorHAnsi" w:cstheme="minorHAnsi"/>
          <w:sz w:val="22"/>
          <w:szCs w:val="22"/>
        </w:rPr>
        <w:t>s</w:t>
      </w:r>
      <w:r w:rsidRPr="00002C54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w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er</w:t>
      </w:r>
      <w:r w:rsidRPr="00002C54">
        <w:rPr>
          <w:rFonts w:asciiTheme="minorHAnsi" w:eastAsia="Cambria" w:hAnsiTheme="minorHAnsi" w:cstheme="minorHAnsi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sz w:val="22"/>
          <w:szCs w:val="22"/>
        </w:rPr>
        <w:t>c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cu</w:t>
      </w:r>
      <w:r w:rsidRPr="00002C54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sz w:val="22"/>
          <w:szCs w:val="22"/>
        </w:rPr>
        <w:t>t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002C54">
        <w:rPr>
          <w:rFonts w:asciiTheme="minorHAnsi" w:eastAsia="Cambria" w:hAnsiTheme="minorHAnsi" w:cstheme="minorHAnsi"/>
          <w:sz w:val="22"/>
          <w:szCs w:val="22"/>
        </w:rPr>
        <w:t>y</w:t>
      </w:r>
      <w:r w:rsidRPr="00002C54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d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002C54">
        <w:rPr>
          <w:rFonts w:asciiTheme="minorHAnsi" w:eastAsia="Cambria" w:hAnsiTheme="minorHAnsi" w:cstheme="minorHAnsi"/>
          <w:sz w:val="22"/>
          <w:szCs w:val="22"/>
        </w:rPr>
        <w:t>t</w:t>
      </w:r>
      <w:r w:rsidRPr="00002C54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with</w:t>
      </w:r>
    </w:p>
    <w:p w14:paraId="5FD4195B" w14:textId="77777777" w:rsidR="00E121E3" w:rsidRPr="00002C54" w:rsidRDefault="00002C54" w:rsidP="00002C54">
      <w:pPr>
        <w:ind w:left="1800"/>
        <w:rPr>
          <w:rFonts w:asciiTheme="minorHAnsi" w:eastAsia="Cambria" w:hAnsiTheme="minorHAnsi" w:cstheme="minorHAnsi"/>
          <w:sz w:val="22"/>
          <w:szCs w:val="22"/>
        </w:rPr>
      </w:pPr>
      <w:r w:rsidRPr="00002C54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 </w:t>
      </w:r>
      <w:r w:rsidRPr="00002C54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ra</w:t>
      </w:r>
      <w:r w:rsidRPr="00002C54">
        <w:rPr>
          <w:rFonts w:asciiTheme="minorHAnsi" w:eastAsia="Cambria" w:hAnsiTheme="minorHAnsi" w:cstheme="minorHAnsi"/>
          <w:sz w:val="22"/>
          <w:szCs w:val="22"/>
        </w:rPr>
        <w:t>f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te</w:t>
      </w:r>
      <w:r w:rsidRPr="00002C54">
        <w:rPr>
          <w:rFonts w:asciiTheme="minorHAnsi" w:eastAsia="Cambria" w:hAnsiTheme="minorHAnsi" w:cstheme="minorHAnsi"/>
          <w:sz w:val="22"/>
          <w:szCs w:val="22"/>
        </w:rPr>
        <w:t>d</w:t>
      </w:r>
      <w:r w:rsidRPr="00002C54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z w:val="22"/>
          <w:szCs w:val="22"/>
        </w:rPr>
        <w:t>tt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z w:val="22"/>
          <w:szCs w:val="22"/>
        </w:rPr>
        <w:t>r</w:t>
      </w:r>
      <w:r w:rsidRPr="00002C54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to</w:t>
      </w:r>
      <w:r w:rsidRPr="00002C54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c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002C54">
        <w:rPr>
          <w:rFonts w:asciiTheme="minorHAnsi" w:eastAsia="Cambria" w:hAnsiTheme="minorHAnsi" w:cstheme="minorHAnsi"/>
          <w:sz w:val="22"/>
          <w:szCs w:val="22"/>
        </w:rPr>
        <w:t>i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z w:val="22"/>
          <w:szCs w:val="22"/>
        </w:rPr>
        <w:t>nt</w:t>
      </w:r>
      <w:r w:rsidRPr="00002C54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r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z w:val="22"/>
          <w:szCs w:val="22"/>
        </w:rPr>
        <w:t>g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002C54">
        <w:rPr>
          <w:rFonts w:asciiTheme="minorHAnsi" w:eastAsia="Cambria" w:hAnsiTheme="minorHAnsi" w:cstheme="minorHAnsi"/>
          <w:sz w:val="22"/>
          <w:szCs w:val="22"/>
        </w:rPr>
        <w:t>d</w:t>
      </w:r>
      <w:r w:rsidRPr="00002C54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002C54">
        <w:rPr>
          <w:rFonts w:asciiTheme="minorHAnsi" w:eastAsia="Cambria" w:hAnsiTheme="minorHAnsi" w:cstheme="minorHAnsi"/>
          <w:sz w:val="22"/>
          <w:szCs w:val="22"/>
        </w:rPr>
        <w:t>ng</w:t>
      </w:r>
      <w:r w:rsidRPr="00002C54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f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s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tru</w:t>
      </w:r>
      <w:r w:rsidRPr="00002C54">
        <w:rPr>
          <w:rFonts w:asciiTheme="minorHAnsi" w:eastAsia="Cambria" w:hAnsiTheme="minorHAnsi" w:cstheme="minorHAnsi"/>
          <w:sz w:val="22"/>
          <w:szCs w:val="22"/>
        </w:rPr>
        <w:t>c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tu</w:t>
      </w:r>
      <w:r w:rsidRPr="00002C54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002C54">
        <w:rPr>
          <w:rFonts w:asciiTheme="minorHAnsi" w:eastAsia="Cambria" w:hAnsiTheme="minorHAnsi" w:cstheme="minorHAnsi"/>
          <w:sz w:val="22"/>
          <w:szCs w:val="22"/>
        </w:rPr>
        <w:t>e</w:t>
      </w:r>
    </w:p>
    <w:p w14:paraId="66DD933F" w14:textId="77777777" w:rsidR="00E121E3" w:rsidRPr="00002C54" w:rsidRDefault="00002C54" w:rsidP="00002C54">
      <w:pPr>
        <w:spacing w:before="3"/>
        <w:ind w:left="1800"/>
        <w:rPr>
          <w:rFonts w:asciiTheme="minorHAnsi" w:eastAsia="Cambria" w:hAnsiTheme="minorHAnsi" w:cstheme="minorHAnsi"/>
          <w:sz w:val="22"/>
          <w:szCs w:val="22"/>
        </w:rPr>
      </w:pPr>
      <w:r w:rsidRPr="00002C54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 </w:t>
      </w:r>
      <w:r w:rsidRPr="00002C54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At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te</w:t>
      </w:r>
      <w:r w:rsidRPr="00002C54">
        <w:rPr>
          <w:rFonts w:asciiTheme="minorHAnsi" w:eastAsia="Cambria" w:hAnsiTheme="minorHAnsi" w:cstheme="minorHAnsi"/>
          <w:sz w:val="22"/>
          <w:szCs w:val="22"/>
        </w:rPr>
        <w:t>nd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z w:val="22"/>
          <w:szCs w:val="22"/>
        </w:rPr>
        <w:t>d</w:t>
      </w:r>
      <w:r w:rsidRPr="00002C54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c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002C54">
        <w:rPr>
          <w:rFonts w:asciiTheme="minorHAnsi" w:eastAsia="Cambria" w:hAnsiTheme="minorHAnsi" w:cstheme="minorHAnsi"/>
          <w:sz w:val="22"/>
          <w:szCs w:val="22"/>
        </w:rPr>
        <w:t>i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z w:val="22"/>
          <w:szCs w:val="22"/>
        </w:rPr>
        <w:t>nt</w:t>
      </w:r>
      <w:r w:rsidRPr="00002C54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m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ee</w:t>
      </w:r>
      <w:r w:rsidRPr="00002C54">
        <w:rPr>
          <w:rFonts w:asciiTheme="minorHAnsi" w:eastAsia="Cambria" w:hAnsiTheme="minorHAnsi" w:cstheme="minorHAnsi"/>
          <w:sz w:val="22"/>
          <w:szCs w:val="22"/>
        </w:rPr>
        <w:t>ting</w:t>
      </w:r>
      <w:r w:rsidRPr="00002C54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re</w:t>
      </w:r>
      <w:r w:rsidRPr="00002C54">
        <w:rPr>
          <w:rFonts w:asciiTheme="minorHAnsi" w:eastAsia="Cambria" w:hAnsiTheme="minorHAnsi" w:cstheme="minorHAnsi"/>
          <w:sz w:val="22"/>
          <w:szCs w:val="22"/>
        </w:rPr>
        <w:t>g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002C54">
        <w:rPr>
          <w:rFonts w:asciiTheme="minorHAnsi" w:eastAsia="Cambria" w:hAnsiTheme="minorHAnsi" w:cstheme="minorHAnsi"/>
          <w:sz w:val="22"/>
          <w:szCs w:val="22"/>
        </w:rPr>
        <w:t>ding</w:t>
      </w:r>
      <w:r w:rsidRPr="00002C54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wat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z w:val="22"/>
          <w:szCs w:val="22"/>
        </w:rPr>
        <w:t>r</w:t>
      </w:r>
      <w:r w:rsidRPr="00002C54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002C54">
        <w:rPr>
          <w:rFonts w:asciiTheme="minorHAnsi" w:eastAsia="Cambria" w:hAnsiTheme="minorHAnsi" w:cstheme="minorHAnsi"/>
          <w:sz w:val="22"/>
          <w:szCs w:val="22"/>
        </w:rPr>
        <w:t>ig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002C54">
        <w:rPr>
          <w:rFonts w:asciiTheme="minorHAnsi" w:eastAsia="Cambria" w:hAnsiTheme="minorHAnsi" w:cstheme="minorHAnsi"/>
          <w:sz w:val="22"/>
          <w:szCs w:val="22"/>
        </w:rPr>
        <w:t>ts</w:t>
      </w:r>
      <w:r w:rsidRPr="00002C54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sz w:val="22"/>
          <w:szCs w:val="22"/>
        </w:rPr>
        <w:t>nd</w:t>
      </w:r>
      <w:r w:rsidRPr="00002C54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took</w:t>
      </w:r>
      <w:r w:rsidRPr="00002C54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n</w:t>
      </w:r>
      <w:r w:rsidRPr="00002C54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002C54">
        <w:rPr>
          <w:rFonts w:asciiTheme="minorHAnsi" w:eastAsia="Cambria" w:hAnsiTheme="minorHAnsi" w:cstheme="minorHAnsi"/>
          <w:sz w:val="22"/>
          <w:szCs w:val="22"/>
        </w:rPr>
        <w:t>t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z w:val="22"/>
          <w:szCs w:val="22"/>
        </w:rPr>
        <w:t>s</w:t>
      </w:r>
    </w:p>
    <w:p w14:paraId="5D66B3E6" w14:textId="77777777" w:rsidR="00E121E3" w:rsidRPr="00002C54" w:rsidRDefault="00E121E3" w:rsidP="00002C54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48105A7E" w14:textId="77777777" w:rsidR="00E121E3" w:rsidRPr="00002C54" w:rsidRDefault="00002C54" w:rsidP="00002C54">
      <w:pPr>
        <w:ind w:left="1800"/>
        <w:rPr>
          <w:rFonts w:asciiTheme="minorHAnsi" w:eastAsia="Cambria" w:hAnsiTheme="minorHAnsi" w:cstheme="minorHAnsi"/>
          <w:sz w:val="22"/>
          <w:szCs w:val="22"/>
        </w:rPr>
      </w:pPr>
      <w:r w:rsidRPr="00002C54">
        <w:rPr>
          <w:rFonts w:asciiTheme="minorHAnsi" w:eastAsia="Cambria" w:hAnsiTheme="minorHAnsi" w:cstheme="minorHAnsi"/>
          <w:b/>
          <w:position w:val="-1"/>
          <w:sz w:val="22"/>
          <w:szCs w:val="22"/>
          <w:u w:color="000000"/>
        </w:rPr>
        <w:t>Vol</w:t>
      </w:r>
      <w:r w:rsidRPr="00002C54">
        <w:rPr>
          <w:rFonts w:asciiTheme="minorHAnsi" w:eastAsia="Cambria" w:hAnsiTheme="minorHAnsi" w:cstheme="minorHAnsi"/>
          <w:b/>
          <w:spacing w:val="-1"/>
          <w:position w:val="-1"/>
          <w:sz w:val="22"/>
          <w:szCs w:val="22"/>
          <w:u w:color="000000"/>
        </w:rPr>
        <w:t>u</w:t>
      </w:r>
      <w:r w:rsidRPr="00002C54">
        <w:rPr>
          <w:rFonts w:asciiTheme="minorHAnsi" w:eastAsia="Cambria" w:hAnsiTheme="minorHAnsi" w:cstheme="minorHAnsi"/>
          <w:b/>
          <w:position w:val="-1"/>
          <w:sz w:val="22"/>
          <w:szCs w:val="22"/>
          <w:u w:color="000000"/>
        </w:rPr>
        <w:t>n</w:t>
      </w:r>
      <w:r w:rsidRPr="00002C54">
        <w:rPr>
          <w:rFonts w:asciiTheme="minorHAnsi" w:eastAsia="Cambria" w:hAnsiTheme="minorHAnsi" w:cstheme="minorHAnsi"/>
          <w:b/>
          <w:spacing w:val="-1"/>
          <w:position w:val="-1"/>
          <w:sz w:val="22"/>
          <w:szCs w:val="22"/>
          <w:u w:color="000000"/>
        </w:rPr>
        <w:t>t</w:t>
      </w:r>
      <w:r w:rsidRPr="00002C54">
        <w:rPr>
          <w:rFonts w:asciiTheme="minorHAnsi" w:eastAsia="Cambria" w:hAnsiTheme="minorHAnsi" w:cstheme="minorHAnsi"/>
          <w:b/>
          <w:spacing w:val="-2"/>
          <w:position w:val="-1"/>
          <w:sz w:val="22"/>
          <w:szCs w:val="22"/>
          <w:u w:color="000000"/>
        </w:rPr>
        <w:t>e</w:t>
      </w:r>
      <w:r w:rsidRPr="00002C54">
        <w:rPr>
          <w:rFonts w:asciiTheme="minorHAnsi" w:eastAsia="Cambria" w:hAnsiTheme="minorHAnsi" w:cstheme="minorHAnsi"/>
          <w:b/>
          <w:position w:val="-1"/>
          <w:sz w:val="22"/>
          <w:szCs w:val="22"/>
          <w:u w:color="000000"/>
        </w:rPr>
        <w:t>er</w:t>
      </w:r>
      <w:r w:rsidRPr="00002C54">
        <w:rPr>
          <w:rFonts w:asciiTheme="minorHAnsi" w:eastAsia="Cambria" w:hAnsiTheme="minorHAnsi" w:cstheme="minorHAnsi"/>
          <w:b/>
          <w:spacing w:val="-2"/>
          <w:position w:val="-1"/>
          <w:sz w:val="22"/>
          <w:szCs w:val="22"/>
          <w:u w:color="000000"/>
        </w:rPr>
        <w:t xml:space="preserve"> </w:t>
      </w:r>
      <w:r w:rsidRPr="00002C54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  <w:u w:color="000000"/>
        </w:rPr>
        <w:t>W</w:t>
      </w:r>
      <w:r w:rsidRPr="00002C54">
        <w:rPr>
          <w:rFonts w:asciiTheme="minorHAnsi" w:eastAsia="Cambria" w:hAnsiTheme="minorHAnsi" w:cstheme="minorHAnsi"/>
          <w:b/>
          <w:spacing w:val="-3"/>
          <w:position w:val="-1"/>
          <w:sz w:val="22"/>
          <w:szCs w:val="22"/>
          <w:u w:color="000000"/>
        </w:rPr>
        <w:t>o</w:t>
      </w:r>
      <w:r w:rsidRPr="00002C54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  <w:u w:color="000000"/>
        </w:rPr>
        <w:t>r</w:t>
      </w:r>
      <w:r w:rsidRPr="00002C54">
        <w:rPr>
          <w:rFonts w:asciiTheme="minorHAnsi" w:eastAsia="Cambria" w:hAnsiTheme="minorHAnsi" w:cstheme="minorHAnsi"/>
          <w:b/>
          <w:position w:val="-1"/>
          <w:sz w:val="22"/>
          <w:szCs w:val="22"/>
          <w:u w:color="000000"/>
        </w:rPr>
        <w:t>k</w:t>
      </w:r>
      <w:r w:rsidRPr="00002C54">
        <w:rPr>
          <w:rFonts w:asciiTheme="minorHAnsi" w:eastAsia="Cambria" w:hAnsiTheme="minorHAnsi" w:cstheme="minorHAnsi"/>
          <w:b/>
          <w:spacing w:val="-1"/>
          <w:position w:val="-1"/>
          <w:sz w:val="22"/>
          <w:szCs w:val="22"/>
          <w:u w:color="000000"/>
        </w:rPr>
        <w:t xml:space="preserve"> </w:t>
      </w:r>
      <w:r w:rsidRPr="00002C54">
        <w:rPr>
          <w:rFonts w:asciiTheme="minorHAnsi" w:eastAsia="Cambria" w:hAnsiTheme="minorHAnsi" w:cstheme="minorHAnsi"/>
          <w:b/>
          <w:position w:val="-1"/>
          <w:sz w:val="22"/>
          <w:szCs w:val="22"/>
          <w:u w:color="000000"/>
        </w:rPr>
        <w:t>a</w:t>
      </w:r>
      <w:r w:rsidRPr="00002C54">
        <w:rPr>
          <w:rFonts w:asciiTheme="minorHAnsi" w:eastAsia="Cambria" w:hAnsiTheme="minorHAnsi" w:cstheme="minorHAnsi"/>
          <w:b/>
          <w:spacing w:val="-3"/>
          <w:position w:val="-1"/>
          <w:sz w:val="22"/>
          <w:szCs w:val="22"/>
          <w:u w:color="000000"/>
        </w:rPr>
        <w:t>n</w:t>
      </w:r>
      <w:r w:rsidRPr="00002C54">
        <w:rPr>
          <w:rFonts w:asciiTheme="minorHAnsi" w:eastAsia="Cambria" w:hAnsiTheme="minorHAnsi" w:cstheme="minorHAnsi"/>
          <w:b/>
          <w:position w:val="-1"/>
          <w:sz w:val="22"/>
          <w:szCs w:val="22"/>
          <w:u w:color="000000"/>
        </w:rPr>
        <w:t>d</w:t>
      </w:r>
      <w:r w:rsidRPr="00002C54">
        <w:rPr>
          <w:rFonts w:asciiTheme="minorHAnsi" w:eastAsia="Cambria" w:hAnsiTheme="minorHAnsi" w:cstheme="minorHAnsi"/>
          <w:b/>
          <w:position w:val="-1"/>
          <w:sz w:val="22"/>
          <w:szCs w:val="22"/>
          <w:u w:color="000000"/>
        </w:rPr>
        <w:t xml:space="preserve"> </w:t>
      </w:r>
      <w:r w:rsidRPr="00002C54">
        <w:rPr>
          <w:rFonts w:asciiTheme="minorHAnsi" w:eastAsia="Cambria" w:hAnsiTheme="minorHAnsi" w:cstheme="minorHAnsi"/>
          <w:b/>
          <w:spacing w:val="-1"/>
          <w:position w:val="-1"/>
          <w:sz w:val="22"/>
          <w:szCs w:val="22"/>
          <w:u w:color="000000"/>
        </w:rPr>
        <w:t>C</w:t>
      </w:r>
      <w:r w:rsidRPr="00002C54">
        <w:rPr>
          <w:rFonts w:asciiTheme="minorHAnsi" w:eastAsia="Cambria" w:hAnsiTheme="minorHAnsi" w:cstheme="minorHAnsi"/>
          <w:b/>
          <w:position w:val="-1"/>
          <w:sz w:val="22"/>
          <w:szCs w:val="22"/>
          <w:u w:color="000000"/>
        </w:rPr>
        <w:t>o</w:t>
      </w:r>
      <w:r w:rsidRPr="00002C54">
        <w:rPr>
          <w:rFonts w:asciiTheme="minorHAnsi" w:eastAsia="Cambria" w:hAnsiTheme="minorHAnsi" w:cstheme="minorHAnsi"/>
          <w:b/>
          <w:spacing w:val="-3"/>
          <w:position w:val="-1"/>
          <w:sz w:val="22"/>
          <w:szCs w:val="22"/>
          <w:u w:color="000000"/>
        </w:rPr>
        <w:t>m</w:t>
      </w:r>
      <w:r w:rsidRPr="00002C54">
        <w:rPr>
          <w:rFonts w:asciiTheme="minorHAnsi" w:eastAsia="Cambria" w:hAnsiTheme="minorHAnsi" w:cstheme="minorHAnsi"/>
          <w:b/>
          <w:spacing w:val="-1"/>
          <w:position w:val="-1"/>
          <w:sz w:val="22"/>
          <w:szCs w:val="22"/>
          <w:u w:color="000000"/>
        </w:rPr>
        <w:t>m</w:t>
      </w:r>
      <w:r w:rsidRPr="00002C54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  <w:u w:color="000000"/>
        </w:rPr>
        <w:t>u</w:t>
      </w:r>
      <w:r w:rsidRPr="00002C54">
        <w:rPr>
          <w:rFonts w:asciiTheme="minorHAnsi" w:eastAsia="Cambria" w:hAnsiTheme="minorHAnsi" w:cstheme="minorHAnsi"/>
          <w:b/>
          <w:spacing w:val="-3"/>
          <w:position w:val="-1"/>
          <w:sz w:val="22"/>
          <w:szCs w:val="22"/>
          <w:u w:color="000000"/>
        </w:rPr>
        <w:t>n</w:t>
      </w:r>
      <w:r w:rsidRPr="00002C54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  <w:u w:color="000000"/>
        </w:rPr>
        <w:t>i</w:t>
      </w:r>
      <w:r w:rsidRPr="00002C54">
        <w:rPr>
          <w:rFonts w:asciiTheme="minorHAnsi" w:eastAsia="Cambria" w:hAnsiTheme="minorHAnsi" w:cstheme="minorHAnsi"/>
          <w:b/>
          <w:position w:val="-1"/>
          <w:sz w:val="22"/>
          <w:szCs w:val="22"/>
          <w:u w:color="000000"/>
        </w:rPr>
        <w:t>ty I</w:t>
      </w:r>
      <w:r w:rsidRPr="00002C54">
        <w:rPr>
          <w:rFonts w:asciiTheme="minorHAnsi" w:eastAsia="Cambria" w:hAnsiTheme="minorHAnsi" w:cstheme="minorHAnsi"/>
          <w:b/>
          <w:spacing w:val="-3"/>
          <w:position w:val="-1"/>
          <w:sz w:val="22"/>
          <w:szCs w:val="22"/>
          <w:u w:color="000000"/>
        </w:rPr>
        <w:t>n</w:t>
      </w:r>
      <w:r w:rsidRPr="00002C54">
        <w:rPr>
          <w:rFonts w:asciiTheme="minorHAnsi" w:eastAsia="Cambria" w:hAnsiTheme="minorHAnsi" w:cstheme="minorHAnsi"/>
          <w:b/>
          <w:position w:val="-1"/>
          <w:sz w:val="22"/>
          <w:szCs w:val="22"/>
          <w:u w:color="000000"/>
        </w:rPr>
        <w:t>vo</w:t>
      </w:r>
      <w:r w:rsidRPr="00002C54">
        <w:rPr>
          <w:rFonts w:asciiTheme="minorHAnsi" w:eastAsia="Cambria" w:hAnsiTheme="minorHAnsi" w:cstheme="minorHAnsi"/>
          <w:b/>
          <w:spacing w:val="-3"/>
          <w:position w:val="-1"/>
          <w:sz w:val="22"/>
          <w:szCs w:val="22"/>
          <w:u w:color="000000"/>
        </w:rPr>
        <w:t>l</w:t>
      </w:r>
      <w:r w:rsidRPr="00002C54">
        <w:rPr>
          <w:rFonts w:asciiTheme="minorHAnsi" w:eastAsia="Cambria" w:hAnsiTheme="minorHAnsi" w:cstheme="minorHAnsi"/>
          <w:b/>
          <w:position w:val="-1"/>
          <w:sz w:val="22"/>
          <w:szCs w:val="22"/>
          <w:u w:color="000000"/>
        </w:rPr>
        <w:t>ve</w:t>
      </w:r>
      <w:r w:rsidRPr="00002C54">
        <w:rPr>
          <w:rFonts w:asciiTheme="minorHAnsi" w:eastAsia="Cambria" w:hAnsiTheme="minorHAnsi" w:cstheme="minorHAnsi"/>
          <w:b/>
          <w:spacing w:val="-3"/>
          <w:position w:val="-1"/>
          <w:sz w:val="22"/>
          <w:szCs w:val="22"/>
          <w:u w:color="000000"/>
        </w:rPr>
        <w:t>m</w:t>
      </w:r>
      <w:r w:rsidRPr="00002C54">
        <w:rPr>
          <w:rFonts w:asciiTheme="minorHAnsi" w:eastAsia="Cambria" w:hAnsiTheme="minorHAnsi" w:cstheme="minorHAnsi"/>
          <w:b/>
          <w:position w:val="-1"/>
          <w:sz w:val="22"/>
          <w:szCs w:val="22"/>
          <w:u w:color="000000"/>
        </w:rPr>
        <w:t>ent</w:t>
      </w:r>
    </w:p>
    <w:p w14:paraId="366C68BE" w14:textId="77777777" w:rsidR="00E121E3" w:rsidRPr="00002C54" w:rsidRDefault="00E121E3" w:rsidP="00002C54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77FB1A1C" w14:textId="77777777" w:rsidR="00E121E3" w:rsidRPr="00002C54" w:rsidRDefault="00002C54" w:rsidP="00002C54">
      <w:pPr>
        <w:spacing w:before="33"/>
        <w:ind w:left="1800"/>
        <w:rPr>
          <w:rFonts w:asciiTheme="minorHAnsi" w:eastAsia="Cambria" w:hAnsiTheme="minorHAnsi" w:cstheme="minorHAnsi"/>
          <w:sz w:val="22"/>
          <w:szCs w:val="22"/>
        </w:rPr>
      </w:pPr>
      <w:r w:rsidRPr="00002C54">
        <w:rPr>
          <w:rFonts w:asciiTheme="minorHAnsi" w:eastAsia="Cambria" w:hAnsiTheme="minorHAnsi" w:cstheme="minorHAnsi"/>
          <w:b/>
          <w:sz w:val="22"/>
          <w:szCs w:val="22"/>
        </w:rPr>
        <w:t>O</w:t>
      </w:r>
      <w:r w:rsidRPr="00002C54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g</w:t>
      </w:r>
      <w:r w:rsidRPr="00002C54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ised</w:t>
      </w:r>
      <w:r w:rsidRPr="00002C54">
        <w:rPr>
          <w:rFonts w:asciiTheme="minorHAnsi" w:eastAsia="Cambria" w:hAnsiTheme="minorHAnsi" w:cstheme="minorHAnsi"/>
          <w:b/>
          <w:spacing w:val="-8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b/>
          <w:spacing w:val="1"/>
          <w:sz w:val="22"/>
          <w:szCs w:val="22"/>
        </w:rPr>
        <w:t>C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h</w:t>
      </w:r>
      <w:r w:rsidRPr="00002C54">
        <w:rPr>
          <w:rFonts w:asciiTheme="minorHAnsi" w:eastAsia="Cambria" w:hAnsiTheme="minorHAnsi" w:cstheme="minorHAnsi"/>
          <w:b/>
          <w:spacing w:val="-1"/>
          <w:sz w:val="22"/>
          <w:szCs w:val="22"/>
        </w:rPr>
        <w:t>ar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i</w:t>
      </w:r>
      <w:r w:rsidRPr="00002C54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y</w:t>
      </w:r>
      <w:r w:rsidRPr="00002C54">
        <w:rPr>
          <w:rFonts w:asciiTheme="minorHAnsi" w:eastAsia="Cambria" w:hAnsiTheme="minorHAnsi" w:cstheme="minorHAnsi"/>
          <w:b/>
          <w:spacing w:val="-5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b/>
          <w:spacing w:val="1"/>
          <w:sz w:val="22"/>
          <w:szCs w:val="22"/>
        </w:rPr>
        <w:t>B</w:t>
      </w:r>
      <w:r w:rsidRPr="00002C54">
        <w:rPr>
          <w:rFonts w:asciiTheme="minorHAnsi" w:eastAsia="Cambria" w:hAnsiTheme="minorHAnsi" w:cstheme="minorHAnsi"/>
          <w:b/>
          <w:spacing w:val="-1"/>
          <w:sz w:val="22"/>
          <w:szCs w:val="22"/>
        </w:rPr>
        <w:t>as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k</w:t>
      </w:r>
      <w:r w:rsidRPr="00002C54">
        <w:rPr>
          <w:rFonts w:asciiTheme="minorHAnsi" w:eastAsia="Cambria" w:hAnsiTheme="minorHAnsi" w:cstheme="minorHAnsi"/>
          <w:b/>
          <w:spacing w:val="1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t</w:t>
      </w:r>
      <w:r w:rsidRPr="00002C54">
        <w:rPr>
          <w:rFonts w:asciiTheme="minorHAnsi" w:eastAsia="Cambria" w:hAnsiTheme="minorHAnsi" w:cstheme="minorHAnsi"/>
          <w:b/>
          <w:spacing w:val="1"/>
          <w:sz w:val="22"/>
          <w:szCs w:val="22"/>
        </w:rPr>
        <w:t>ba</w:t>
      </w:r>
      <w:r w:rsidRPr="00002C54">
        <w:rPr>
          <w:rFonts w:asciiTheme="minorHAnsi" w:eastAsia="Cambria" w:hAnsiTheme="minorHAnsi" w:cstheme="minorHAnsi"/>
          <w:b/>
          <w:spacing w:val="-1"/>
          <w:sz w:val="22"/>
          <w:szCs w:val="22"/>
        </w:rPr>
        <w:t>l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002C54">
        <w:rPr>
          <w:rFonts w:asciiTheme="minorHAnsi" w:eastAsia="Cambria" w:hAnsiTheme="minorHAnsi" w:cstheme="minorHAnsi"/>
          <w:b/>
          <w:spacing w:val="-10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b/>
          <w:spacing w:val="3"/>
          <w:sz w:val="22"/>
          <w:szCs w:val="22"/>
        </w:rPr>
        <w:t>M</w:t>
      </w:r>
      <w:r w:rsidRPr="00002C54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tch</w:t>
      </w:r>
      <w:r w:rsidRPr="00002C54">
        <w:rPr>
          <w:rFonts w:asciiTheme="minorHAnsi" w:eastAsia="Cambria" w:hAnsiTheme="minorHAnsi" w:cstheme="minorHAnsi"/>
          <w:b/>
          <w:spacing w:val="-6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f</w:t>
      </w:r>
      <w:r w:rsidRPr="00002C54">
        <w:rPr>
          <w:rFonts w:asciiTheme="minorHAnsi" w:eastAsia="Cambria" w:hAnsiTheme="minorHAnsi" w:cstheme="minorHAnsi"/>
          <w:b/>
          <w:spacing w:val="2"/>
          <w:sz w:val="22"/>
          <w:szCs w:val="22"/>
        </w:rPr>
        <w:t>o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r</w:t>
      </w:r>
      <w:r w:rsidRPr="00002C54">
        <w:rPr>
          <w:rFonts w:asciiTheme="minorHAnsi" w:eastAsia="Cambria" w:hAnsiTheme="minorHAnsi" w:cstheme="minorHAnsi"/>
          <w:b/>
          <w:spacing w:val="-3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b/>
          <w:spacing w:val="-1"/>
          <w:sz w:val="22"/>
          <w:szCs w:val="22"/>
        </w:rPr>
        <w:t>Ca</w:t>
      </w:r>
      <w:r w:rsidRPr="00002C54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cer</w:t>
      </w:r>
      <w:r w:rsidRPr="00002C54">
        <w:rPr>
          <w:rFonts w:asciiTheme="minorHAnsi" w:eastAsia="Cambria" w:hAnsiTheme="minorHAnsi" w:cstheme="minorHAnsi"/>
          <w:b/>
          <w:spacing w:val="-6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b/>
          <w:spacing w:val="1"/>
          <w:sz w:val="22"/>
          <w:szCs w:val="22"/>
        </w:rPr>
        <w:t>F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ound</w:t>
      </w:r>
      <w:r w:rsidRPr="00002C54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b/>
          <w:spacing w:val="3"/>
          <w:sz w:val="22"/>
          <w:szCs w:val="22"/>
        </w:rPr>
        <w:t>t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 xml:space="preserve">ion                                </w:t>
      </w:r>
      <w:r w:rsidRPr="00002C54">
        <w:rPr>
          <w:rFonts w:asciiTheme="minorHAnsi" w:eastAsia="Cambria" w:hAnsiTheme="minorHAnsi" w:cstheme="minorHAnsi"/>
          <w:b/>
          <w:spacing w:val="17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Oct</w:t>
      </w:r>
      <w:r w:rsidRPr="00002C54">
        <w:rPr>
          <w:rFonts w:asciiTheme="minorHAnsi" w:eastAsia="Cambria" w:hAnsiTheme="minorHAnsi" w:cstheme="minorHAnsi"/>
          <w:b/>
          <w:spacing w:val="-3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2</w:t>
      </w:r>
      <w:r w:rsidRPr="00002C54">
        <w:rPr>
          <w:rFonts w:asciiTheme="minorHAnsi" w:eastAsia="Cambria" w:hAnsiTheme="minorHAnsi" w:cstheme="minorHAnsi"/>
          <w:b/>
          <w:spacing w:val="1"/>
          <w:sz w:val="22"/>
          <w:szCs w:val="22"/>
        </w:rPr>
        <w:t>014</w:t>
      </w:r>
    </w:p>
    <w:p w14:paraId="7725A33F" w14:textId="77777777" w:rsidR="00E121E3" w:rsidRPr="00002C54" w:rsidRDefault="00002C54" w:rsidP="00002C54">
      <w:pPr>
        <w:spacing w:before="3"/>
        <w:ind w:left="1800"/>
        <w:rPr>
          <w:rFonts w:asciiTheme="minorHAnsi" w:eastAsia="Cambria" w:hAnsiTheme="minorHAnsi" w:cstheme="minorHAnsi"/>
          <w:sz w:val="22"/>
          <w:szCs w:val="22"/>
        </w:rPr>
      </w:pPr>
      <w:r w:rsidRPr="00002C54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 </w:t>
      </w:r>
      <w:r w:rsidRPr="00002C54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z w:val="22"/>
          <w:szCs w:val="22"/>
        </w:rPr>
        <w:t>v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z w:val="22"/>
          <w:szCs w:val="22"/>
        </w:rPr>
        <w:t>nt</w:t>
      </w:r>
      <w:r w:rsidRPr="00002C54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r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sz w:val="22"/>
          <w:szCs w:val="22"/>
        </w:rPr>
        <w:t>is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z w:val="22"/>
          <w:szCs w:val="22"/>
        </w:rPr>
        <w:t>d</w:t>
      </w:r>
      <w:r w:rsidRPr="00002C54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$1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002C54">
        <w:rPr>
          <w:rFonts w:asciiTheme="minorHAnsi" w:eastAsia="Cambria" w:hAnsiTheme="minorHAnsi" w:cstheme="minorHAnsi"/>
          <w:sz w:val="22"/>
          <w:szCs w:val="22"/>
        </w:rPr>
        <w:t>,000</w:t>
      </w:r>
    </w:p>
    <w:p w14:paraId="79F4AA7C" w14:textId="77777777" w:rsidR="00E121E3" w:rsidRPr="00002C54" w:rsidRDefault="00E121E3" w:rsidP="00002C54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3A3D47F7" w14:textId="77777777" w:rsidR="00E121E3" w:rsidRPr="00002C54" w:rsidRDefault="00002C54" w:rsidP="00002C54">
      <w:pPr>
        <w:ind w:left="1800"/>
        <w:rPr>
          <w:rFonts w:asciiTheme="minorHAnsi" w:eastAsia="Cambria" w:hAnsiTheme="minorHAnsi" w:cstheme="minorHAnsi"/>
          <w:sz w:val="22"/>
          <w:szCs w:val="22"/>
        </w:rPr>
      </w:pPr>
      <w:r w:rsidRPr="00002C54">
        <w:rPr>
          <w:rFonts w:asciiTheme="minorHAnsi" w:eastAsia="Cambria" w:hAnsiTheme="minorHAnsi" w:cstheme="minorHAnsi"/>
          <w:b/>
          <w:sz w:val="22"/>
          <w:szCs w:val="22"/>
        </w:rPr>
        <w:t>Member</w:t>
      </w:r>
      <w:r w:rsidRPr="00002C54">
        <w:rPr>
          <w:rFonts w:asciiTheme="minorHAnsi" w:eastAsia="Cambria" w:hAnsiTheme="minorHAnsi" w:cstheme="minorHAnsi"/>
          <w:b/>
          <w:spacing w:val="-9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 xml:space="preserve">of </w:t>
      </w:r>
      <w:r w:rsidRPr="00002C54">
        <w:rPr>
          <w:rFonts w:asciiTheme="minorHAnsi" w:eastAsia="Cambria" w:hAnsiTheme="minorHAnsi" w:cstheme="minorHAnsi"/>
          <w:b/>
          <w:spacing w:val="1"/>
          <w:sz w:val="22"/>
          <w:szCs w:val="22"/>
        </w:rPr>
        <w:t>S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p</w:t>
      </w:r>
      <w:r w:rsidRPr="00002C54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i</w:t>
      </w:r>
      <w:r w:rsidRPr="00002C54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gv</w:t>
      </w:r>
      <w:r w:rsidRPr="00002C54">
        <w:rPr>
          <w:rFonts w:asciiTheme="minorHAnsi" w:eastAsia="Cambria" w:hAnsiTheme="minorHAnsi" w:cstheme="minorHAnsi"/>
          <w:b/>
          <w:spacing w:val="2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b/>
          <w:spacing w:val="-1"/>
          <w:sz w:val="22"/>
          <w:szCs w:val="22"/>
        </w:rPr>
        <w:t>l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b/>
          <w:spacing w:val="-6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b/>
          <w:spacing w:val="-1"/>
          <w:sz w:val="22"/>
          <w:szCs w:val="22"/>
        </w:rPr>
        <w:t>T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o</w:t>
      </w:r>
      <w:r w:rsidRPr="00002C54">
        <w:rPr>
          <w:rFonts w:asciiTheme="minorHAnsi" w:eastAsia="Cambria" w:hAnsiTheme="minorHAnsi" w:cstheme="minorHAnsi"/>
          <w:b/>
          <w:spacing w:val="2"/>
          <w:sz w:val="22"/>
          <w:szCs w:val="22"/>
        </w:rPr>
        <w:t>w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n</w:t>
      </w:r>
      <w:r w:rsidRPr="00002C54">
        <w:rPr>
          <w:rFonts w:asciiTheme="minorHAnsi" w:eastAsia="Cambria" w:hAnsiTheme="minorHAnsi" w:cstheme="minorHAnsi"/>
          <w:b/>
          <w:spacing w:val="-5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O</w:t>
      </w:r>
      <w:r w:rsidRPr="00002C54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ch</w:t>
      </w:r>
      <w:r w:rsidRPr="00002C54">
        <w:rPr>
          <w:rFonts w:asciiTheme="minorHAnsi" w:eastAsia="Cambria" w:hAnsiTheme="minorHAnsi" w:cstheme="minorHAnsi"/>
          <w:b/>
          <w:spacing w:val="2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b/>
          <w:spacing w:val="-1"/>
          <w:sz w:val="22"/>
          <w:szCs w:val="22"/>
        </w:rPr>
        <w:t>s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t</w:t>
      </w:r>
      <w:r w:rsidRPr="00002C54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 xml:space="preserve">                                                                          </w:t>
      </w:r>
      <w:r w:rsidRPr="00002C54">
        <w:rPr>
          <w:rFonts w:asciiTheme="minorHAnsi" w:eastAsia="Cambria" w:hAnsiTheme="minorHAnsi" w:cstheme="minorHAnsi"/>
          <w:b/>
          <w:spacing w:val="14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b/>
          <w:spacing w:val="1"/>
          <w:sz w:val="22"/>
          <w:szCs w:val="22"/>
        </w:rPr>
        <w:t>F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eb</w:t>
      </w:r>
      <w:r w:rsidRPr="00002C54">
        <w:rPr>
          <w:rFonts w:asciiTheme="minorHAnsi" w:eastAsia="Cambria" w:hAnsiTheme="minorHAnsi" w:cstheme="minorHAnsi"/>
          <w:b/>
          <w:spacing w:val="-3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2</w:t>
      </w:r>
      <w:r w:rsidRPr="00002C54">
        <w:rPr>
          <w:rFonts w:asciiTheme="minorHAnsi" w:eastAsia="Cambria" w:hAnsiTheme="minorHAnsi" w:cstheme="minorHAnsi"/>
          <w:b/>
          <w:spacing w:val="1"/>
          <w:sz w:val="22"/>
          <w:szCs w:val="22"/>
        </w:rPr>
        <w:t>01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0</w:t>
      </w:r>
      <w:r w:rsidRPr="00002C54">
        <w:rPr>
          <w:rFonts w:asciiTheme="minorHAnsi" w:eastAsia="Cambria" w:hAnsiTheme="minorHAnsi" w:cstheme="minorHAnsi"/>
          <w:b/>
          <w:spacing w:val="-5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–</w:t>
      </w:r>
      <w:r w:rsidRPr="00002C54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cu</w:t>
      </w:r>
      <w:r w:rsidRPr="00002C54">
        <w:rPr>
          <w:rFonts w:asciiTheme="minorHAnsi" w:eastAsia="Cambria" w:hAnsiTheme="minorHAnsi" w:cstheme="minorHAnsi"/>
          <w:b/>
          <w:spacing w:val="-2"/>
          <w:sz w:val="22"/>
          <w:szCs w:val="22"/>
        </w:rPr>
        <w:t>r</w:t>
      </w:r>
      <w:r w:rsidRPr="00002C54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t</w:t>
      </w:r>
    </w:p>
    <w:p w14:paraId="5BFE9E61" w14:textId="77777777" w:rsidR="00E121E3" w:rsidRPr="00002C54" w:rsidRDefault="00002C54" w:rsidP="00002C54">
      <w:pPr>
        <w:spacing w:before="3"/>
        <w:ind w:left="1800"/>
        <w:rPr>
          <w:rFonts w:asciiTheme="minorHAnsi" w:eastAsia="Cambria" w:hAnsiTheme="minorHAnsi" w:cstheme="minorHAnsi"/>
          <w:sz w:val="22"/>
          <w:szCs w:val="22"/>
        </w:rPr>
      </w:pPr>
      <w:r w:rsidRPr="00002C54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 </w:t>
      </w:r>
      <w:r w:rsidRPr="00002C54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2nd</w:t>
      </w:r>
      <w:r w:rsidRPr="00002C54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s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sz w:val="22"/>
          <w:szCs w:val="22"/>
        </w:rPr>
        <w:t>xop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002C54">
        <w:rPr>
          <w:rFonts w:asciiTheme="minorHAnsi" w:eastAsia="Cambria" w:hAnsiTheme="minorHAnsi" w:cstheme="minorHAnsi"/>
          <w:sz w:val="22"/>
          <w:szCs w:val="22"/>
        </w:rPr>
        <w:t>one</w:t>
      </w:r>
    </w:p>
    <w:p w14:paraId="520ECC4C" w14:textId="77777777" w:rsidR="00E121E3" w:rsidRPr="00002C54" w:rsidRDefault="00E121E3" w:rsidP="00002C54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1CC07061" w14:textId="77777777" w:rsidR="00E121E3" w:rsidRPr="00002C54" w:rsidRDefault="00002C54" w:rsidP="00002C54">
      <w:pPr>
        <w:ind w:left="1800"/>
        <w:rPr>
          <w:rFonts w:asciiTheme="minorHAnsi" w:eastAsia="Cambria" w:hAnsiTheme="minorHAnsi" w:cstheme="minorHAnsi"/>
          <w:sz w:val="22"/>
          <w:szCs w:val="22"/>
        </w:rPr>
      </w:pPr>
      <w:r w:rsidRPr="00002C54">
        <w:rPr>
          <w:rFonts w:asciiTheme="minorHAnsi" w:eastAsia="Cambria" w:hAnsiTheme="minorHAnsi" w:cstheme="minorHAnsi"/>
          <w:b/>
          <w:spacing w:val="-1"/>
          <w:sz w:val="22"/>
          <w:szCs w:val="22"/>
          <w:u w:color="000000"/>
        </w:rPr>
        <w:t>M</w:t>
      </w:r>
      <w:r w:rsidRPr="00002C54">
        <w:rPr>
          <w:rFonts w:asciiTheme="minorHAnsi" w:eastAsia="Cambria" w:hAnsiTheme="minorHAnsi" w:cstheme="minorHAnsi"/>
          <w:b/>
          <w:sz w:val="22"/>
          <w:szCs w:val="22"/>
          <w:u w:color="000000"/>
        </w:rPr>
        <w:t>e</w:t>
      </w:r>
      <w:r w:rsidRPr="00002C54">
        <w:rPr>
          <w:rFonts w:asciiTheme="minorHAnsi" w:eastAsia="Cambria" w:hAnsiTheme="minorHAnsi" w:cstheme="minorHAnsi"/>
          <w:b/>
          <w:spacing w:val="-1"/>
          <w:sz w:val="22"/>
          <w:szCs w:val="22"/>
          <w:u w:color="000000"/>
        </w:rPr>
        <w:t>m</w:t>
      </w:r>
      <w:r w:rsidRPr="00002C54">
        <w:rPr>
          <w:rFonts w:asciiTheme="minorHAnsi" w:eastAsia="Cambria" w:hAnsiTheme="minorHAnsi" w:cstheme="minorHAnsi"/>
          <w:b/>
          <w:sz w:val="22"/>
          <w:szCs w:val="22"/>
          <w:u w:color="000000"/>
        </w:rPr>
        <w:t>b</w:t>
      </w:r>
      <w:r w:rsidRPr="00002C54">
        <w:rPr>
          <w:rFonts w:asciiTheme="minorHAnsi" w:eastAsia="Cambria" w:hAnsiTheme="minorHAnsi" w:cstheme="minorHAnsi"/>
          <w:b/>
          <w:spacing w:val="-2"/>
          <w:sz w:val="22"/>
          <w:szCs w:val="22"/>
          <w:u w:color="000000"/>
        </w:rPr>
        <w:t>e</w:t>
      </w:r>
      <w:r w:rsidRPr="00002C54">
        <w:rPr>
          <w:rFonts w:asciiTheme="minorHAnsi" w:eastAsia="Cambria" w:hAnsiTheme="minorHAnsi" w:cstheme="minorHAnsi"/>
          <w:b/>
          <w:spacing w:val="1"/>
          <w:sz w:val="22"/>
          <w:szCs w:val="22"/>
          <w:u w:color="000000"/>
        </w:rPr>
        <w:t>r</w:t>
      </w:r>
      <w:r w:rsidRPr="00002C54">
        <w:rPr>
          <w:rFonts w:asciiTheme="minorHAnsi" w:eastAsia="Cambria" w:hAnsiTheme="minorHAnsi" w:cstheme="minorHAnsi"/>
          <w:b/>
          <w:spacing w:val="-3"/>
          <w:sz w:val="22"/>
          <w:szCs w:val="22"/>
          <w:u w:color="000000"/>
        </w:rPr>
        <w:t>s</w:t>
      </w:r>
      <w:r w:rsidRPr="00002C54">
        <w:rPr>
          <w:rFonts w:asciiTheme="minorHAnsi" w:eastAsia="Cambria" w:hAnsiTheme="minorHAnsi" w:cstheme="minorHAnsi"/>
          <w:b/>
          <w:spacing w:val="1"/>
          <w:sz w:val="22"/>
          <w:szCs w:val="22"/>
          <w:u w:color="000000"/>
        </w:rPr>
        <w:t>h</w:t>
      </w:r>
      <w:r w:rsidRPr="00002C54">
        <w:rPr>
          <w:rFonts w:asciiTheme="minorHAnsi" w:eastAsia="Cambria" w:hAnsiTheme="minorHAnsi" w:cstheme="minorHAnsi"/>
          <w:b/>
          <w:spacing w:val="-2"/>
          <w:sz w:val="22"/>
          <w:szCs w:val="22"/>
          <w:u w:color="000000"/>
        </w:rPr>
        <w:t>i</w:t>
      </w:r>
      <w:r w:rsidRPr="00002C54">
        <w:rPr>
          <w:rFonts w:asciiTheme="minorHAnsi" w:eastAsia="Cambria" w:hAnsiTheme="minorHAnsi" w:cstheme="minorHAnsi"/>
          <w:b/>
          <w:spacing w:val="1"/>
          <w:sz w:val="22"/>
          <w:szCs w:val="22"/>
          <w:u w:color="000000"/>
        </w:rPr>
        <w:t>p</w:t>
      </w:r>
      <w:r w:rsidRPr="00002C54">
        <w:rPr>
          <w:rFonts w:asciiTheme="minorHAnsi" w:eastAsia="Cambria" w:hAnsiTheme="minorHAnsi" w:cstheme="minorHAnsi"/>
          <w:b/>
          <w:sz w:val="22"/>
          <w:szCs w:val="22"/>
          <w:u w:color="000000"/>
        </w:rPr>
        <w:t>s</w:t>
      </w:r>
    </w:p>
    <w:p w14:paraId="1DA3FAE1" w14:textId="77777777" w:rsidR="00E121E3" w:rsidRPr="00002C54" w:rsidRDefault="00002C54" w:rsidP="00002C54">
      <w:pPr>
        <w:spacing w:before="1"/>
        <w:ind w:left="1800"/>
        <w:rPr>
          <w:rFonts w:asciiTheme="minorHAnsi" w:eastAsia="Cambria" w:hAnsiTheme="minorHAnsi" w:cstheme="minorHAnsi"/>
          <w:sz w:val="22"/>
          <w:szCs w:val="22"/>
        </w:rPr>
      </w:pPr>
      <w:r w:rsidRPr="00002C54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 </w:t>
      </w:r>
      <w:r w:rsidRPr="00002C54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002C54">
        <w:rPr>
          <w:rFonts w:asciiTheme="minorHAnsi" w:eastAsia="Cambria" w:hAnsiTheme="minorHAnsi" w:cstheme="minorHAnsi"/>
          <w:sz w:val="22"/>
          <w:szCs w:val="22"/>
        </w:rPr>
        <w:t>mni</w:t>
      </w:r>
      <w:r w:rsidRPr="00002C54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z w:val="22"/>
          <w:szCs w:val="22"/>
        </w:rPr>
        <w:t>nto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002C54">
        <w:rPr>
          <w:rFonts w:asciiTheme="minorHAnsi" w:eastAsia="Cambria" w:hAnsiTheme="minorHAnsi" w:cstheme="minorHAnsi"/>
          <w:sz w:val="22"/>
          <w:szCs w:val="22"/>
        </w:rPr>
        <w:t>ing</w:t>
      </w:r>
      <w:r w:rsidRPr="00002C54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p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002C54">
        <w:rPr>
          <w:rFonts w:asciiTheme="minorHAnsi" w:eastAsia="Cambria" w:hAnsiTheme="minorHAnsi" w:cstheme="minorHAnsi"/>
          <w:sz w:val="22"/>
          <w:szCs w:val="22"/>
        </w:rPr>
        <w:t>og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ra</w:t>
      </w:r>
      <w:r w:rsidRPr="00002C54">
        <w:rPr>
          <w:rFonts w:asciiTheme="minorHAnsi" w:eastAsia="Cambria" w:hAnsiTheme="minorHAnsi" w:cstheme="minorHAnsi"/>
          <w:sz w:val="22"/>
          <w:szCs w:val="22"/>
        </w:rPr>
        <w:t>m</w:t>
      </w:r>
      <w:r w:rsidRPr="00002C54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–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m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z w:val="22"/>
          <w:szCs w:val="22"/>
        </w:rPr>
        <w:t>nto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re</w:t>
      </w:r>
      <w:r w:rsidRPr="00002C54">
        <w:rPr>
          <w:rFonts w:asciiTheme="minorHAnsi" w:eastAsia="Cambria" w:hAnsiTheme="minorHAnsi" w:cstheme="minorHAnsi"/>
          <w:sz w:val="22"/>
          <w:szCs w:val="22"/>
        </w:rPr>
        <w:t>d</w:t>
      </w:r>
      <w:r w:rsidRPr="00002C54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002C54">
        <w:rPr>
          <w:rFonts w:asciiTheme="minorHAnsi" w:eastAsia="Cambria" w:hAnsiTheme="minorHAnsi" w:cstheme="minorHAnsi"/>
          <w:sz w:val="22"/>
          <w:szCs w:val="22"/>
        </w:rPr>
        <w:t>y</w:t>
      </w:r>
      <w:r w:rsidRPr="00002C54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002C54">
        <w:rPr>
          <w:rFonts w:asciiTheme="minorHAnsi" w:eastAsia="Cambria" w:hAnsiTheme="minorHAnsi" w:cstheme="minorHAnsi"/>
          <w:sz w:val="22"/>
          <w:szCs w:val="22"/>
        </w:rPr>
        <w:t>mni</w:t>
      </w:r>
      <w:r w:rsidRPr="00002C54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so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002C54">
        <w:rPr>
          <w:rFonts w:asciiTheme="minorHAnsi" w:eastAsia="Cambria" w:hAnsiTheme="minorHAnsi" w:cstheme="minorHAnsi"/>
          <w:sz w:val="22"/>
          <w:szCs w:val="22"/>
        </w:rPr>
        <w:t>icitor</w:t>
      </w:r>
      <w:r w:rsidRPr="00002C54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V</w:t>
      </w:r>
      <w:r w:rsidRPr="00002C54">
        <w:rPr>
          <w:rFonts w:asciiTheme="minorHAnsi" w:eastAsia="Cambria" w:hAnsiTheme="minorHAnsi" w:cstheme="minorHAnsi"/>
          <w:sz w:val="22"/>
          <w:szCs w:val="22"/>
        </w:rPr>
        <w:t>ic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002C54">
        <w:rPr>
          <w:rFonts w:asciiTheme="minorHAnsi" w:eastAsia="Cambria" w:hAnsiTheme="minorHAnsi" w:cstheme="minorHAnsi"/>
          <w:sz w:val="22"/>
          <w:szCs w:val="22"/>
        </w:rPr>
        <w:t>o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002C54">
        <w:rPr>
          <w:rFonts w:asciiTheme="minorHAnsi" w:eastAsia="Cambria" w:hAnsiTheme="minorHAnsi" w:cstheme="minorHAnsi"/>
          <w:sz w:val="22"/>
          <w:szCs w:val="22"/>
        </w:rPr>
        <w:t>i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sz w:val="22"/>
          <w:szCs w:val="22"/>
        </w:rPr>
        <w:t>n</w:t>
      </w:r>
      <w:r w:rsidRPr="00002C54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z w:val="22"/>
          <w:szCs w:val="22"/>
        </w:rPr>
        <w:t>pt</w:t>
      </w:r>
      <w:r w:rsidRPr="00002C54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of</w:t>
      </w:r>
      <w:r w:rsidRPr="00002C54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J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002C54">
        <w:rPr>
          <w:rFonts w:asciiTheme="minorHAnsi" w:eastAsia="Cambria" w:hAnsiTheme="minorHAnsi" w:cstheme="minorHAnsi"/>
          <w:sz w:val="22"/>
          <w:szCs w:val="22"/>
        </w:rPr>
        <w:t>s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002C54">
        <w:rPr>
          <w:rFonts w:asciiTheme="minorHAnsi" w:eastAsia="Cambria" w:hAnsiTheme="minorHAnsi" w:cstheme="minorHAnsi"/>
          <w:sz w:val="22"/>
          <w:szCs w:val="22"/>
        </w:rPr>
        <w:t>ice</w:t>
      </w:r>
      <w:r w:rsidRPr="00002C54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(2</w:t>
      </w:r>
      <w:r w:rsidRPr="00002C54">
        <w:rPr>
          <w:rFonts w:asciiTheme="minorHAnsi" w:eastAsia="Cambria" w:hAnsiTheme="minorHAnsi" w:cstheme="minorHAnsi"/>
          <w:spacing w:val="3"/>
          <w:sz w:val="22"/>
          <w:szCs w:val="22"/>
        </w:rPr>
        <w:t>0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14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-</w:t>
      </w:r>
      <w:r w:rsidRPr="00002C54">
        <w:rPr>
          <w:rFonts w:asciiTheme="minorHAnsi" w:eastAsia="Cambria" w:hAnsiTheme="minorHAnsi" w:cstheme="minorHAnsi"/>
          <w:sz w:val="22"/>
          <w:szCs w:val="22"/>
        </w:rPr>
        <w:t>c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urre</w:t>
      </w:r>
      <w:r w:rsidRPr="00002C54">
        <w:rPr>
          <w:rFonts w:asciiTheme="minorHAnsi" w:eastAsia="Cambria" w:hAnsiTheme="minorHAnsi" w:cstheme="minorHAnsi"/>
          <w:sz w:val="22"/>
          <w:szCs w:val="22"/>
        </w:rPr>
        <w:t>n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002C54">
        <w:rPr>
          <w:rFonts w:asciiTheme="minorHAnsi" w:eastAsia="Cambria" w:hAnsiTheme="minorHAnsi" w:cstheme="minorHAnsi"/>
          <w:sz w:val="22"/>
          <w:szCs w:val="22"/>
        </w:rPr>
        <w:t>)</w:t>
      </w:r>
    </w:p>
    <w:p w14:paraId="36DC41B6" w14:textId="77777777" w:rsidR="00E121E3" w:rsidRPr="00002C54" w:rsidRDefault="00002C54" w:rsidP="00002C54">
      <w:pPr>
        <w:ind w:left="1800"/>
        <w:rPr>
          <w:rFonts w:asciiTheme="minorHAnsi" w:eastAsia="Cambria" w:hAnsiTheme="minorHAnsi" w:cstheme="minorHAnsi"/>
          <w:sz w:val="22"/>
          <w:szCs w:val="22"/>
        </w:rPr>
      </w:pPr>
      <w:r w:rsidRPr="00002C54">
        <w:rPr>
          <w:rFonts w:asciiTheme="minorHAnsi" w:eastAsia="Segoe MDL2 Assets" w:hAnsiTheme="minorHAnsi" w:cstheme="minorHAnsi"/>
          <w:w w:val="45"/>
          <w:sz w:val="22"/>
          <w:szCs w:val="22"/>
        </w:rPr>
        <w:lastRenderedPageBreak/>
        <w:t></w:t>
      </w:r>
      <w:r w:rsidRPr="00002C54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          </w:t>
      </w:r>
      <w:r w:rsidRPr="00002C54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z w:val="22"/>
          <w:szCs w:val="22"/>
        </w:rPr>
        <w:t>mber</w:t>
      </w:r>
      <w:r w:rsidRPr="00002C54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of</w:t>
      </w:r>
      <w:r w:rsidRPr="00002C54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t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002C54">
        <w:rPr>
          <w:rFonts w:asciiTheme="minorHAnsi" w:eastAsia="Cambria" w:hAnsiTheme="minorHAnsi" w:cstheme="minorHAnsi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002C54">
        <w:rPr>
          <w:rFonts w:asciiTheme="minorHAnsi" w:eastAsia="Cambria" w:hAnsiTheme="minorHAnsi" w:cstheme="minorHAnsi"/>
          <w:sz w:val="22"/>
          <w:szCs w:val="22"/>
        </w:rPr>
        <w:t>on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sz w:val="22"/>
          <w:szCs w:val="22"/>
        </w:rPr>
        <w:t>sh</w:t>
      </w:r>
      <w:r w:rsidRPr="00002C54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sz w:val="22"/>
          <w:szCs w:val="22"/>
        </w:rPr>
        <w:t>w</w:t>
      </w:r>
      <w:r w:rsidRPr="00002C54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S</w:t>
      </w:r>
      <w:r w:rsidRPr="00002C54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002C54">
        <w:rPr>
          <w:rFonts w:asciiTheme="minorHAnsi" w:eastAsia="Cambria" w:hAnsiTheme="minorHAnsi" w:cstheme="minorHAnsi"/>
          <w:sz w:val="22"/>
          <w:szCs w:val="22"/>
        </w:rPr>
        <w:t>d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z w:val="22"/>
          <w:szCs w:val="22"/>
        </w:rPr>
        <w:t>nts</w:t>
      </w:r>
      <w:r w:rsidRPr="00002C54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Soci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z w:val="22"/>
          <w:szCs w:val="22"/>
        </w:rPr>
        <w:t>ty</w:t>
      </w:r>
      <w:r w:rsidRPr="00002C54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(</w:t>
      </w:r>
      <w:r w:rsidRPr="00002C54">
        <w:rPr>
          <w:rFonts w:asciiTheme="minorHAnsi" w:eastAsia="Cambria" w:hAnsiTheme="minorHAnsi" w:cstheme="minorHAnsi"/>
          <w:sz w:val="22"/>
          <w:szCs w:val="22"/>
        </w:rPr>
        <w:t>2</w:t>
      </w:r>
      <w:r w:rsidRPr="00002C54">
        <w:rPr>
          <w:rFonts w:asciiTheme="minorHAnsi" w:eastAsia="Cambria" w:hAnsiTheme="minorHAnsi" w:cstheme="minorHAnsi"/>
          <w:spacing w:val="5"/>
          <w:sz w:val="22"/>
          <w:szCs w:val="22"/>
        </w:rPr>
        <w:t>0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12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-</w:t>
      </w:r>
      <w:r w:rsidRPr="00002C54">
        <w:rPr>
          <w:rFonts w:asciiTheme="minorHAnsi" w:eastAsia="Cambria" w:hAnsiTheme="minorHAnsi" w:cstheme="minorHAnsi"/>
          <w:sz w:val="22"/>
          <w:szCs w:val="22"/>
        </w:rPr>
        <w:t>c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ur</w:t>
      </w:r>
      <w:r w:rsidRPr="00002C54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z w:val="22"/>
          <w:szCs w:val="22"/>
        </w:rPr>
        <w:t>n</w:t>
      </w:r>
      <w:r w:rsidRPr="00002C54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002C54">
        <w:rPr>
          <w:rFonts w:asciiTheme="minorHAnsi" w:eastAsia="Cambria" w:hAnsiTheme="minorHAnsi" w:cstheme="minorHAnsi"/>
          <w:sz w:val="22"/>
          <w:szCs w:val="22"/>
        </w:rPr>
        <w:t>)</w:t>
      </w:r>
    </w:p>
    <w:p w14:paraId="3AD1B0E5" w14:textId="77777777" w:rsidR="00E121E3" w:rsidRPr="00002C54" w:rsidRDefault="00002C54" w:rsidP="00002C54">
      <w:pPr>
        <w:spacing w:before="3"/>
        <w:ind w:left="1800"/>
        <w:rPr>
          <w:rFonts w:asciiTheme="minorHAnsi" w:eastAsia="Cambria" w:hAnsiTheme="minorHAnsi" w:cstheme="minorHAnsi"/>
          <w:sz w:val="22"/>
          <w:szCs w:val="22"/>
        </w:rPr>
      </w:pPr>
      <w:r w:rsidRPr="00002C54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 </w:t>
      </w:r>
      <w:r w:rsidRPr="00002C54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St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002C54">
        <w:rPr>
          <w:rFonts w:asciiTheme="minorHAnsi" w:eastAsia="Cambria" w:hAnsiTheme="minorHAnsi" w:cstheme="minorHAnsi"/>
          <w:sz w:val="22"/>
          <w:szCs w:val="22"/>
        </w:rPr>
        <w:t>d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z w:val="22"/>
          <w:szCs w:val="22"/>
        </w:rPr>
        <w:t>nt</w:t>
      </w:r>
      <w:r w:rsidRPr="00002C54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z w:val="22"/>
          <w:szCs w:val="22"/>
        </w:rPr>
        <w:t>mbe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002C54">
        <w:rPr>
          <w:rFonts w:asciiTheme="minorHAnsi" w:eastAsia="Cambria" w:hAnsiTheme="minorHAnsi" w:cstheme="minorHAnsi"/>
          <w:sz w:val="22"/>
          <w:szCs w:val="22"/>
        </w:rPr>
        <w:t>,</w:t>
      </w:r>
      <w:r w:rsidRPr="00002C54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sz w:val="22"/>
          <w:szCs w:val="22"/>
        </w:rPr>
        <w:t>w</w:t>
      </w:r>
      <w:r w:rsidRPr="00002C54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002C54">
        <w:rPr>
          <w:rFonts w:asciiTheme="minorHAnsi" w:eastAsia="Cambria" w:hAnsiTheme="minorHAnsi" w:cstheme="minorHAnsi"/>
          <w:sz w:val="22"/>
          <w:szCs w:val="22"/>
        </w:rPr>
        <w:t>nsti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tu</w:t>
      </w:r>
      <w:r w:rsidRPr="00002C54">
        <w:rPr>
          <w:rFonts w:asciiTheme="minorHAnsi" w:eastAsia="Cambria" w:hAnsiTheme="minorHAnsi" w:cstheme="minorHAnsi"/>
          <w:sz w:val="22"/>
          <w:szCs w:val="22"/>
        </w:rPr>
        <w:t>te</w:t>
      </w:r>
      <w:r w:rsidRPr="00002C54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of</w:t>
      </w:r>
      <w:r w:rsidRPr="00002C54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V</w:t>
      </w:r>
      <w:r w:rsidRPr="00002C54">
        <w:rPr>
          <w:rFonts w:asciiTheme="minorHAnsi" w:eastAsia="Cambria" w:hAnsiTheme="minorHAnsi" w:cstheme="minorHAnsi"/>
          <w:sz w:val="22"/>
          <w:szCs w:val="22"/>
        </w:rPr>
        <w:t>ic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002C54">
        <w:rPr>
          <w:rFonts w:asciiTheme="minorHAnsi" w:eastAsia="Cambria" w:hAnsiTheme="minorHAnsi" w:cstheme="minorHAnsi"/>
          <w:sz w:val="22"/>
          <w:szCs w:val="22"/>
        </w:rPr>
        <w:t>o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002C54">
        <w:rPr>
          <w:rFonts w:asciiTheme="minorHAnsi" w:eastAsia="Cambria" w:hAnsiTheme="minorHAnsi" w:cstheme="minorHAnsi"/>
          <w:sz w:val="22"/>
          <w:szCs w:val="22"/>
        </w:rPr>
        <w:t>ia</w:t>
      </w:r>
      <w:r w:rsidRPr="00002C54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(2</w:t>
      </w:r>
      <w:r w:rsidRPr="00002C54">
        <w:rPr>
          <w:rFonts w:asciiTheme="minorHAnsi" w:eastAsia="Cambria" w:hAnsiTheme="minorHAnsi" w:cstheme="minorHAnsi"/>
          <w:spacing w:val="4"/>
          <w:sz w:val="22"/>
          <w:szCs w:val="22"/>
        </w:rPr>
        <w:t>0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12</w:t>
      </w:r>
      <w:r w:rsidRPr="00002C54">
        <w:rPr>
          <w:rFonts w:asciiTheme="minorHAnsi" w:eastAsia="Cambria" w:hAnsiTheme="minorHAnsi" w:cstheme="minorHAnsi"/>
          <w:sz w:val="22"/>
          <w:szCs w:val="22"/>
        </w:rPr>
        <w:t>–</w:t>
      </w:r>
      <w:r w:rsidRPr="00002C54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c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ur</w:t>
      </w:r>
      <w:r w:rsidRPr="00002C54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z w:val="22"/>
          <w:szCs w:val="22"/>
        </w:rPr>
        <w:t>nt)</w:t>
      </w:r>
    </w:p>
    <w:p w14:paraId="197C0980" w14:textId="77777777" w:rsidR="00E121E3" w:rsidRPr="00002C54" w:rsidRDefault="00E121E3" w:rsidP="00002C54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468531D7" w14:textId="77777777" w:rsidR="00E121E3" w:rsidRPr="00002C54" w:rsidRDefault="00002C54" w:rsidP="00002C54">
      <w:pPr>
        <w:rPr>
          <w:rFonts w:asciiTheme="minorHAnsi" w:hAnsiTheme="minorHAnsi" w:cstheme="minorHAnsi"/>
          <w:sz w:val="22"/>
          <w:szCs w:val="22"/>
        </w:rPr>
        <w:sectPr w:rsidR="00E121E3" w:rsidRPr="00002C54">
          <w:type w:val="continuous"/>
          <w:pgSz w:w="12240" w:h="15840"/>
          <w:pgMar w:top="1220" w:right="0" w:bottom="0" w:left="0" w:header="720" w:footer="720" w:gutter="0"/>
          <w:cols w:space="720"/>
        </w:sectPr>
      </w:pPr>
      <w:r w:rsidRPr="00002C54">
        <w:rPr>
          <w:rFonts w:asciiTheme="minorHAnsi" w:hAnsiTheme="minorHAnsi" w:cstheme="minorHAnsi"/>
          <w:sz w:val="22"/>
          <w:szCs w:val="22"/>
        </w:rPr>
        <w:pict w14:anchorId="433BAF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9.5pt;height:61.95pt">
            <v:imagedata r:id="rId5" o:title=""/>
          </v:shape>
        </w:pict>
      </w:r>
    </w:p>
    <w:p w14:paraId="7ED5E3BD" w14:textId="77777777" w:rsidR="00E121E3" w:rsidRPr="00002C54" w:rsidRDefault="00002C54" w:rsidP="00002C54">
      <w:pPr>
        <w:spacing w:before="77"/>
        <w:ind w:left="140"/>
        <w:rPr>
          <w:rFonts w:asciiTheme="minorHAnsi" w:eastAsia="Cambria" w:hAnsiTheme="minorHAnsi" w:cstheme="minorHAnsi"/>
          <w:sz w:val="22"/>
          <w:szCs w:val="22"/>
        </w:rPr>
      </w:pPr>
      <w:r w:rsidRPr="00002C54">
        <w:rPr>
          <w:rFonts w:asciiTheme="minorHAnsi" w:eastAsia="Cambria" w:hAnsiTheme="minorHAnsi" w:cstheme="minorHAnsi"/>
          <w:b/>
          <w:position w:val="-1"/>
          <w:sz w:val="22"/>
          <w:szCs w:val="22"/>
          <w:u w:color="000000"/>
        </w:rPr>
        <w:lastRenderedPageBreak/>
        <w:t>Emp</w:t>
      </w:r>
      <w:r w:rsidRPr="00002C54">
        <w:rPr>
          <w:rFonts w:asciiTheme="minorHAnsi" w:eastAsia="Cambria" w:hAnsiTheme="minorHAnsi" w:cstheme="minorHAnsi"/>
          <w:b/>
          <w:spacing w:val="-3"/>
          <w:position w:val="-1"/>
          <w:sz w:val="22"/>
          <w:szCs w:val="22"/>
          <w:u w:color="000000"/>
        </w:rPr>
        <w:t>l</w:t>
      </w:r>
      <w:r w:rsidRPr="00002C54">
        <w:rPr>
          <w:rFonts w:asciiTheme="minorHAnsi" w:eastAsia="Cambria" w:hAnsiTheme="minorHAnsi" w:cstheme="minorHAnsi"/>
          <w:b/>
          <w:position w:val="-1"/>
          <w:sz w:val="22"/>
          <w:szCs w:val="22"/>
          <w:u w:color="000000"/>
        </w:rPr>
        <w:t>oy</w:t>
      </w:r>
      <w:r w:rsidRPr="00002C54">
        <w:rPr>
          <w:rFonts w:asciiTheme="minorHAnsi" w:eastAsia="Cambria" w:hAnsiTheme="minorHAnsi" w:cstheme="minorHAnsi"/>
          <w:b/>
          <w:spacing w:val="-3"/>
          <w:position w:val="-1"/>
          <w:sz w:val="22"/>
          <w:szCs w:val="22"/>
          <w:u w:color="000000"/>
        </w:rPr>
        <w:t>m</w:t>
      </w:r>
      <w:r w:rsidRPr="00002C54">
        <w:rPr>
          <w:rFonts w:asciiTheme="minorHAnsi" w:eastAsia="Cambria" w:hAnsiTheme="minorHAnsi" w:cstheme="minorHAnsi"/>
          <w:b/>
          <w:position w:val="-1"/>
          <w:sz w:val="22"/>
          <w:szCs w:val="22"/>
          <w:u w:color="000000"/>
        </w:rPr>
        <w:t>ent</w:t>
      </w:r>
      <w:r w:rsidRPr="00002C54">
        <w:rPr>
          <w:rFonts w:asciiTheme="minorHAnsi" w:eastAsia="Cambria" w:hAnsiTheme="minorHAnsi" w:cstheme="minorHAnsi"/>
          <w:b/>
          <w:spacing w:val="-4"/>
          <w:position w:val="-1"/>
          <w:sz w:val="22"/>
          <w:szCs w:val="22"/>
          <w:u w:color="000000"/>
        </w:rPr>
        <w:t xml:space="preserve"> </w:t>
      </w:r>
      <w:r w:rsidRPr="00002C54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  <w:u w:color="000000"/>
        </w:rPr>
        <w:t>Hi</w:t>
      </w:r>
      <w:r w:rsidRPr="00002C54">
        <w:rPr>
          <w:rFonts w:asciiTheme="minorHAnsi" w:eastAsia="Cambria" w:hAnsiTheme="minorHAnsi" w:cstheme="minorHAnsi"/>
          <w:b/>
          <w:spacing w:val="-1"/>
          <w:position w:val="-1"/>
          <w:sz w:val="22"/>
          <w:szCs w:val="22"/>
          <w:u w:color="000000"/>
        </w:rPr>
        <w:t>s</w:t>
      </w:r>
      <w:r w:rsidRPr="00002C54">
        <w:rPr>
          <w:rFonts w:asciiTheme="minorHAnsi" w:eastAsia="Cambria" w:hAnsiTheme="minorHAnsi" w:cstheme="minorHAnsi"/>
          <w:b/>
          <w:position w:val="-1"/>
          <w:sz w:val="22"/>
          <w:szCs w:val="22"/>
          <w:u w:color="000000"/>
        </w:rPr>
        <w:t>t</w:t>
      </w:r>
      <w:r w:rsidRPr="00002C54">
        <w:rPr>
          <w:rFonts w:asciiTheme="minorHAnsi" w:eastAsia="Cambria" w:hAnsiTheme="minorHAnsi" w:cstheme="minorHAnsi"/>
          <w:b/>
          <w:spacing w:val="-3"/>
          <w:position w:val="-1"/>
          <w:sz w:val="22"/>
          <w:szCs w:val="22"/>
          <w:u w:color="000000"/>
        </w:rPr>
        <w:t>o</w:t>
      </w:r>
      <w:r w:rsidRPr="00002C54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  <w:u w:color="000000"/>
        </w:rPr>
        <w:t>r</w:t>
      </w:r>
      <w:r w:rsidRPr="00002C54">
        <w:rPr>
          <w:rFonts w:asciiTheme="minorHAnsi" w:eastAsia="Cambria" w:hAnsiTheme="minorHAnsi" w:cstheme="minorHAnsi"/>
          <w:b/>
          <w:position w:val="-1"/>
          <w:sz w:val="22"/>
          <w:szCs w:val="22"/>
          <w:u w:color="000000"/>
        </w:rPr>
        <w:t>y</w:t>
      </w:r>
    </w:p>
    <w:p w14:paraId="6E8EB34E" w14:textId="77777777" w:rsidR="00E121E3" w:rsidRPr="00002C54" w:rsidRDefault="00E121E3" w:rsidP="00002C54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7381BC08" w14:textId="77777777" w:rsidR="00E121E3" w:rsidRPr="00002C54" w:rsidRDefault="00002C54" w:rsidP="00002C54">
      <w:pPr>
        <w:spacing w:before="33"/>
        <w:ind w:left="140"/>
        <w:rPr>
          <w:rFonts w:asciiTheme="minorHAnsi" w:eastAsia="Cambria" w:hAnsiTheme="minorHAnsi" w:cstheme="minorHAnsi"/>
          <w:sz w:val="22"/>
          <w:szCs w:val="22"/>
        </w:rPr>
      </w:pPr>
      <w:r w:rsidRPr="00002C54">
        <w:rPr>
          <w:rFonts w:asciiTheme="minorHAnsi" w:eastAsia="Cambria" w:hAnsiTheme="minorHAnsi" w:cstheme="minorHAnsi"/>
          <w:b/>
          <w:sz w:val="22"/>
          <w:szCs w:val="22"/>
        </w:rPr>
        <w:t>Office</w:t>
      </w:r>
      <w:r w:rsidRPr="00002C54">
        <w:rPr>
          <w:rFonts w:asciiTheme="minorHAnsi" w:eastAsia="Cambria" w:hAnsiTheme="minorHAnsi" w:cstheme="minorHAnsi"/>
          <w:b/>
          <w:spacing w:val="-5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b/>
          <w:spacing w:val="-2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s</w:t>
      </w:r>
      <w:r w:rsidRPr="00002C54">
        <w:rPr>
          <w:rFonts w:asciiTheme="minorHAnsi" w:eastAsia="Cambria" w:hAnsiTheme="minorHAnsi" w:cstheme="minorHAnsi"/>
          <w:b/>
          <w:spacing w:val="-1"/>
          <w:sz w:val="22"/>
          <w:szCs w:val="22"/>
        </w:rPr>
        <w:t>s</w:t>
      </w:r>
      <w:r w:rsidRPr="00002C54">
        <w:rPr>
          <w:rFonts w:asciiTheme="minorHAnsi" w:eastAsia="Cambria" w:hAnsiTheme="minorHAnsi" w:cstheme="minorHAnsi"/>
          <w:b/>
          <w:spacing w:val="3"/>
          <w:sz w:val="22"/>
          <w:szCs w:val="22"/>
        </w:rPr>
        <w:t>i</w:t>
      </w:r>
      <w:r w:rsidRPr="00002C54">
        <w:rPr>
          <w:rFonts w:asciiTheme="minorHAnsi" w:eastAsia="Cambria" w:hAnsiTheme="minorHAnsi" w:cstheme="minorHAnsi"/>
          <w:b/>
          <w:spacing w:val="-1"/>
          <w:sz w:val="22"/>
          <w:szCs w:val="22"/>
        </w:rPr>
        <w:t>s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tant</w:t>
      </w:r>
      <w:r w:rsidRPr="00002C54">
        <w:rPr>
          <w:rFonts w:asciiTheme="minorHAnsi" w:eastAsia="Cambria" w:hAnsiTheme="minorHAnsi" w:cstheme="minorHAnsi"/>
          <w:b/>
          <w:spacing w:val="-5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b/>
          <w:spacing w:val="2"/>
          <w:sz w:val="22"/>
          <w:szCs w:val="22"/>
        </w:rPr>
        <w:t>(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p</w:t>
      </w:r>
      <w:r w:rsidRPr="00002C54">
        <w:rPr>
          <w:rFonts w:asciiTheme="minorHAnsi" w:eastAsia="Cambria" w:hAnsiTheme="minorHAnsi" w:cstheme="minorHAnsi"/>
          <w:b/>
          <w:spacing w:val="1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t</w:t>
      </w:r>
      <w:r w:rsidRPr="00002C54">
        <w:rPr>
          <w:rFonts w:asciiTheme="minorHAnsi" w:eastAsia="Cambria" w:hAnsiTheme="minorHAnsi" w:cstheme="minorHAnsi"/>
          <w:b/>
          <w:spacing w:val="-4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time</w:t>
      </w:r>
      <w:r w:rsidRPr="00002C54">
        <w:rPr>
          <w:rFonts w:asciiTheme="minorHAnsi" w:eastAsia="Cambria" w:hAnsiTheme="minorHAnsi" w:cstheme="minorHAnsi"/>
          <w:b/>
          <w:spacing w:val="-3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b/>
          <w:spacing w:val="3"/>
          <w:sz w:val="22"/>
          <w:szCs w:val="22"/>
        </w:rPr>
        <w:t>b</w:t>
      </w:r>
      <w:r w:rsidRPr="00002C54">
        <w:rPr>
          <w:rFonts w:asciiTheme="minorHAnsi" w:eastAsia="Cambria" w:hAnsiTheme="minorHAnsi" w:cstheme="minorHAnsi"/>
          <w:b/>
          <w:spacing w:val="-1"/>
          <w:sz w:val="22"/>
          <w:szCs w:val="22"/>
        </w:rPr>
        <w:t>as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is)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 xml:space="preserve">                                                                                      </w:t>
      </w:r>
      <w:r w:rsidRPr="00002C54">
        <w:rPr>
          <w:rFonts w:asciiTheme="minorHAnsi" w:eastAsia="Cambria" w:hAnsiTheme="minorHAnsi" w:cstheme="minorHAnsi"/>
          <w:b/>
          <w:spacing w:val="35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Ma</w:t>
      </w:r>
      <w:r w:rsidRPr="00002C54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ch</w:t>
      </w:r>
      <w:r w:rsidRPr="00002C54">
        <w:rPr>
          <w:rFonts w:asciiTheme="minorHAnsi" w:eastAsia="Cambria" w:hAnsiTheme="minorHAnsi" w:cstheme="minorHAnsi"/>
          <w:b/>
          <w:spacing w:val="-5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2</w:t>
      </w:r>
      <w:r w:rsidRPr="00002C54">
        <w:rPr>
          <w:rFonts w:asciiTheme="minorHAnsi" w:eastAsia="Cambria" w:hAnsiTheme="minorHAnsi" w:cstheme="minorHAnsi"/>
          <w:b/>
          <w:spacing w:val="1"/>
          <w:sz w:val="22"/>
          <w:szCs w:val="22"/>
        </w:rPr>
        <w:t>01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2</w:t>
      </w:r>
      <w:r w:rsidRPr="00002C54">
        <w:rPr>
          <w:rFonts w:asciiTheme="minorHAnsi" w:eastAsia="Cambria" w:hAnsiTheme="minorHAnsi" w:cstheme="minorHAnsi"/>
          <w:b/>
          <w:spacing w:val="-5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–</w:t>
      </w:r>
      <w:r w:rsidRPr="00002C54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c</w:t>
      </w:r>
      <w:r w:rsidRPr="00002C54">
        <w:rPr>
          <w:rFonts w:asciiTheme="minorHAnsi" w:eastAsia="Cambria" w:hAnsiTheme="minorHAnsi" w:cstheme="minorHAnsi"/>
          <w:b/>
          <w:spacing w:val="2"/>
          <w:sz w:val="22"/>
          <w:szCs w:val="22"/>
        </w:rPr>
        <w:t>u</w:t>
      </w:r>
      <w:r w:rsidRPr="00002C54">
        <w:rPr>
          <w:rFonts w:asciiTheme="minorHAnsi" w:eastAsia="Cambria" w:hAnsiTheme="minorHAnsi" w:cstheme="minorHAnsi"/>
          <w:b/>
          <w:spacing w:val="-1"/>
          <w:sz w:val="22"/>
          <w:szCs w:val="22"/>
        </w:rPr>
        <w:t>rr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t</w:t>
      </w:r>
    </w:p>
    <w:p w14:paraId="5317731F" w14:textId="77777777" w:rsidR="00E121E3" w:rsidRPr="00002C54" w:rsidRDefault="00002C54" w:rsidP="00002C54">
      <w:pPr>
        <w:ind w:left="140"/>
        <w:rPr>
          <w:rFonts w:asciiTheme="minorHAnsi" w:eastAsia="Cambria" w:hAnsiTheme="minorHAnsi" w:cstheme="minorHAnsi"/>
          <w:sz w:val="22"/>
          <w:szCs w:val="22"/>
        </w:rPr>
      </w:pPr>
      <w:r w:rsidRPr="00002C54">
        <w:rPr>
          <w:rFonts w:asciiTheme="minorHAnsi" w:eastAsia="Cambria" w:hAnsiTheme="minorHAnsi" w:cstheme="minorHAnsi"/>
          <w:sz w:val="22"/>
          <w:szCs w:val="22"/>
        </w:rPr>
        <w:t>D</w:t>
      </w:r>
      <w:r w:rsidRPr="00002C54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&amp;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T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Prin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002C54">
        <w:rPr>
          <w:rFonts w:asciiTheme="minorHAnsi" w:eastAsia="Cambria" w:hAnsiTheme="minorHAnsi" w:cstheme="minorHAnsi"/>
          <w:sz w:val="22"/>
          <w:szCs w:val="22"/>
        </w:rPr>
        <w:t>ing</w:t>
      </w:r>
      <w:r w:rsidRPr="00002C54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Se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002C54">
        <w:rPr>
          <w:rFonts w:asciiTheme="minorHAnsi" w:eastAsia="Cambria" w:hAnsiTheme="minorHAnsi" w:cstheme="minorHAnsi"/>
          <w:sz w:val="22"/>
          <w:szCs w:val="22"/>
        </w:rPr>
        <w:t>vi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ce</w:t>
      </w:r>
      <w:r w:rsidRPr="00002C54">
        <w:rPr>
          <w:rFonts w:asciiTheme="minorHAnsi" w:eastAsia="Cambria" w:hAnsiTheme="minorHAnsi" w:cstheme="minorHAnsi"/>
          <w:sz w:val="22"/>
          <w:szCs w:val="22"/>
        </w:rPr>
        <w:t>s,</w:t>
      </w:r>
      <w:r w:rsidRPr="00002C54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Cl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sz w:val="22"/>
          <w:szCs w:val="22"/>
        </w:rPr>
        <w:t>y</w:t>
      </w:r>
      <w:r w:rsidRPr="00002C54">
        <w:rPr>
          <w:rFonts w:asciiTheme="minorHAnsi" w:eastAsia="Cambria" w:hAnsiTheme="minorHAnsi" w:cstheme="minorHAnsi"/>
          <w:spacing w:val="3"/>
          <w:sz w:val="22"/>
          <w:szCs w:val="22"/>
        </w:rPr>
        <w:t>t</w:t>
      </w:r>
      <w:r w:rsidRPr="00002C54">
        <w:rPr>
          <w:rFonts w:asciiTheme="minorHAnsi" w:eastAsia="Cambria" w:hAnsiTheme="minorHAnsi" w:cstheme="minorHAnsi"/>
          <w:sz w:val="22"/>
          <w:szCs w:val="22"/>
        </w:rPr>
        <w:t>on</w:t>
      </w:r>
    </w:p>
    <w:p w14:paraId="45A83B9C" w14:textId="77777777" w:rsidR="00E121E3" w:rsidRPr="00002C54" w:rsidRDefault="00002C54" w:rsidP="00002C54">
      <w:pPr>
        <w:ind w:left="140"/>
        <w:rPr>
          <w:rFonts w:asciiTheme="minorHAnsi" w:eastAsia="Cambria" w:hAnsiTheme="minorHAnsi" w:cstheme="minorHAnsi"/>
          <w:sz w:val="22"/>
          <w:szCs w:val="22"/>
        </w:rPr>
      </w:pPr>
      <w:r w:rsidRPr="00002C54">
        <w:rPr>
          <w:rFonts w:asciiTheme="minorHAnsi" w:eastAsia="Cambria" w:hAnsiTheme="minorHAnsi" w:cstheme="minorHAnsi"/>
          <w:b/>
          <w:sz w:val="22"/>
          <w:szCs w:val="22"/>
        </w:rPr>
        <w:t>Key</w:t>
      </w:r>
      <w:r w:rsidRPr="00002C54">
        <w:rPr>
          <w:rFonts w:asciiTheme="minorHAnsi" w:eastAsia="Cambria" w:hAnsiTheme="minorHAnsi" w:cstheme="minorHAnsi"/>
          <w:b/>
          <w:spacing w:val="-3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b/>
          <w:spacing w:val="2"/>
          <w:sz w:val="22"/>
          <w:szCs w:val="22"/>
        </w:rPr>
        <w:t>s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ponsi</w:t>
      </w:r>
      <w:r w:rsidRPr="00002C54">
        <w:rPr>
          <w:rFonts w:asciiTheme="minorHAnsi" w:eastAsia="Cambria" w:hAnsiTheme="minorHAnsi" w:cstheme="minorHAnsi"/>
          <w:b/>
          <w:spacing w:val="1"/>
          <w:sz w:val="22"/>
          <w:szCs w:val="22"/>
        </w:rPr>
        <w:t>b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ilities:</w:t>
      </w:r>
    </w:p>
    <w:p w14:paraId="6203B739" w14:textId="77777777" w:rsidR="00E121E3" w:rsidRPr="00002C54" w:rsidRDefault="00002C54" w:rsidP="00002C54">
      <w:pPr>
        <w:spacing w:before="3"/>
        <w:ind w:left="140"/>
        <w:rPr>
          <w:rFonts w:asciiTheme="minorHAnsi" w:eastAsia="Cambria" w:hAnsiTheme="minorHAnsi" w:cstheme="minorHAnsi"/>
          <w:sz w:val="22"/>
          <w:szCs w:val="22"/>
        </w:rPr>
      </w:pPr>
      <w:r w:rsidRPr="00002C54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 </w:t>
      </w:r>
      <w:r w:rsidRPr="00002C54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z w:val="22"/>
          <w:szCs w:val="22"/>
        </w:rPr>
        <w:t>nt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er</w:t>
      </w:r>
      <w:r w:rsidRPr="00002C54">
        <w:rPr>
          <w:rFonts w:asciiTheme="minorHAnsi" w:eastAsia="Cambria" w:hAnsiTheme="minorHAnsi" w:cstheme="minorHAnsi"/>
          <w:sz w:val="22"/>
          <w:szCs w:val="22"/>
        </w:rPr>
        <w:t>ing</w:t>
      </w:r>
      <w:r w:rsidRPr="00002C54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o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002C54">
        <w:rPr>
          <w:rFonts w:asciiTheme="minorHAnsi" w:eastAsia="Cambria" w:hAnsiTheme="minorHAnsi" w:cstheme="minorHAnsi"/>
          <w:sz w:val="22"/>
          <w:szCs w:val="22"/>
        </w:rPr>
        <w:t>d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er</w:t>
      </w:r>
      <w:r w:rsidRPr="00002C54">
        <w:rPr>
          <w:rFonts w:asciiTheme="minorHAnsi" w:eastAsia="Cambria" w:hAnsiTheme="minorHAnsi" w:cstheme="minorHAnsi"/>
          <w:sz w:val="22"/>
          <w:szCs w:val="22"/>
        </w:rPr>
        <w:t>s</w:t>
      </w:r>
      <w:r w:rsidRPr="00002C54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on</w:t>
      </w:r>
      <w:r w:rsidRPr="00002C54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c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002C54">
        <w:rPr>
          <w:rFonts w:asciiTheme="minorHAnsi" w:eastAsia="Cambria" w:hAnsiTheme="minorHAnsi" w:cstheme="minorHAnsi"/>
          <w:sz w:val="22"/>
          <w:szCs w:val="22"/>
        </w:rPr>
        <w:t>s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002C54">
        <w:rPr>
          <w:rFonts w:asciiTheme="minorHAnsi" w:eastAsia="Cambria" w:hAnsiTheme="minorHAnsi" w:cstheme="minorHAnsi"/>
          <w:sz w:val="22"/>
          <w:szCs w:val="22"/>
        </w:rPr>
        <w:t>o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me</w:t>
      </w:r>
      <w:r w:rsidRPr="00002C54">
        <w:rPr>
          <w:rFonts w:asciiTheme="minorHAnsi" w:eastAsia="Cambria" w:hAnsiTheme="minorHAnsi" w:cstheme="minorHAnsi"/>
          <w:sz w:val="22"/>
          <w:szCs w:val="22"/>
        </w:rPr>
        <w:t>r</w:t>
      </w:r>
      <w:r w:rsidRPr="00002C54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d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sz w:val="22"/>
          <w:szCs w:val="22"/>
        </w:rPr>
        <w:t>t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sz w:val="22"/>
          <w:szCs w:val="22"/>
        </w:rPr>
        <w:t>base</w:t>
      </w:r>
    </w:p>
    <w:p w14:paraId="4398E098" w14:textId="77777777" w:rsidR="00E121E3" w:rsidRPr="00002C54" w:rsidRDefault="00002C54" w:rsidP="00002C54">
      <w:pPr>
        <w:ind w:left="140"/>
        <w:rPr>
          <w:rFonts w:asciiTheme="minorHAnsi" w:eastAsia="Cambria" w:hAnsiTheme="minorHAnsi" w:cstheme="minorHAnsi"/>
          <w:sz w:val="22"/>
          <w:szCs w:val="22"/>
        </w:rPr>
      </w:pPr>
      <w:r w:rsidRPr="00002C54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 </w:t>
      </w:r>
      <w:r w:rsidRPr="00002C54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Or</w:t>
      </w:r>
      <w:r w:rsidRPr="00002C54">
        <w:rPr>
          <w:rFonts w:asciiTheme="minorHAnsi" w:eastAsia="Cambria" w:hAnsiTheme="minorHAnsi" w:cstheme="minorHAnsi"/>
          <w:sz w:val="22"/>
          <w:szCs w:val="22"/>
        </w:rPr>
        <w:t>g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sz w:val="22"/>
          <w:szCs w:val="22"/>
        </w:rPr>
        <w:t>nising</w:t>
      </w:r>
      <w:r w:rsidRPr="00002C54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m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sz w:val="22"/>
          <w:szCs w:val="22"/>
        </w:rPr>
        <w:t>il</w:t>
      </w:r>
      <w:r w:rsidRPr="00002C54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o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002C54">
        <w:rPr>
          <w:rFonts w:asciiTheme="minorHAnsi" w:eastAsia="Cambria" w:hAnsiTheme="minorHAnsi" w:cstheme="minorHAnsi"/>
          <w:sz w:val="22"/>
          <w:szCs w:val="22"/>
        </w:rPr>
        <w:t>t</w:t>
      </w:r>
      <w:r w:rsidRPr="00002C54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of</w:t>
      </w:r>
      <w:r w:rsidRPr="00002C54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sz w:val="22"/>
          <w:szCs w:val="22"/>
        </w:rPr>
        <w:t>d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ver</w:t>
      </w:r>
      <w:r w:rsidRPr="00002C54">
        <w:rPr>
          <w:rFonts w:asciiTheme="minorHAnsi" w:eastAsia="Cambria" w:hAnsiTheme="minorHAnsi" w:cstheme="minorHAnsi"/>
          <w:sz w:val="22"/>
          <w:szCs w:val="22"/>
        </w:rPr>
        <w:t>tising</w:t>
      </w:r>
      <w:r w:rsidRPr="00002C54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m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sz w:val="22"/>
          <w:szCs w:val="22"/>
        </w:rPr>
        <w:t>t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er</w:t>
      </w:r>
      <w:r w:rsidRPr="00002C54">
        <w:rPr>
          <w:rFonts w:asciiTheme="minorHAnsi" w:eastAsia="Cambria" w:hAnsiTheme="minorHAnsi" w:cstheme="minorHAnsi"/>
          <w:sz w:val="22"/>
          <w:szCs w:val="22"/>
        </w:rPr>
        <w:t>i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sz w:val="22"/>
          <w:szCs w:val="22"/>
        </w:rPr>
        <w:t>l</w:t>
      </w:r>
    </w:p>
    <w:p w14:paraId="5AED0DB8" w14:textId="77777777" w:rsidR="00E121E3" w:rsidRPr="00002C54" w:rsidRDefault="00E121E3" w:rsidP="00002C54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53343844" w14:textId="77777777" w:rsidR="00E121E3" w:rsidRPr="00002C54" w:rsidRDefault="00002C54" w:rsidP="00002C54">
      <w:pPr>
        <w:ind w:left="140"/>
        <w:rPr>
          <w:rFonts w:asciiTheme="minorHAnsi" w:eastAsia="Cambria" w:hAnsiTheme="minorHAnsi" w:cstheme="minorHAnsi"/>
          <w:sz w:val="22"/>
          <w:szCs w:val="22"/>
        </w:rPr>
      </w:pPr>
      <w:r w:rsidRPr="00002C54">
        <w:rPr>
          <w:rFonts w:asciiTheme="minorHAnsi" w:eastAsia="Cambria" w:hAnsiTheme="minorHAnsi" w:cstheme="minorHAnsi"/>
          <w:b/>
          <w:spacing w:val="-1"/>
          <w:sz w:val="22"/>
          <w:szCs w:val="22"/>
        </w:rPr>
        <w:t>C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u</w:t>
      </w:r>
      <w:r w:rsidRPr="00002C54">
        <w:rPr>
          <w:rFonts w:asciiTheme="minorHAnsi" w:eastAsia="Cambria" w:hAnsiTheme="minorHAnsi" w:cstheme="minorHAnsi"/>
          <w:b/>
          <w:spacing w:val="-1"/>
          <w:sz w:val="22"/>
          <w:szCs w:val="22"/>
        </w:rPr>
        <w:t>s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tom</w:t>
      </w:r>
      <w:r w:rsidRPr="00002C54">
        <w:rPr>
          <w:rFonts w:asciiTheme="minorHAnsi" w:eastAsia="Cambria" w:hAnsiTheme="minorHAnsi" w:cstheme="minorHAnsi"/>
          <w:b/>
          <w:spacing w:val="2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r</w:t>
      </w:r>
      <w:r w:rsidRPr="00002C54">
        <w:rPr>
          <w:rFonts w:asciiTheme="minorHAnsi" w:eastAsia="Cambria" w:hAnsiTheme="minorHAnsi" w:cstheme="minorHAnsi"/>
          <w:b/>
          <w:spacing w:val="-10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b/>
          <w:spacing w:val="1"/>
          <w:sz w:val="22"/>
          <w:szCs w:val="22"/>
        </w:rPr>
        <w:t>S</w:t>
      </w:r>
      <w:r w:rsidRPr="00002C54">
        <w:rPr>
          <w:rFonts w:asciiTheme="minorHAnsi" w:eastAsia="Cambria" w:hAnsiTheme="minorHAnsi" w:cstheme="minorHAnsi"/>
          <w:b/>
          <w:spacing w:val="2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vice/</w:t>
      </w:r>
      <w:r w:rsidRPr="00002C54">
        <w:rPr>
          <w:rFonts w:asciiTheme="minorHAnsi" w:eastAsia="Cambria" w:hAnsiTheme="minorHAnsi" w:cstheme="minorHAnsi"/>
          <w:b/>
          <w:spacing w:val="1"/>
          <w:sz w:val="22"/>
          <w:szCs w:val="22"/>
        </w:rPr>
        <w:t>D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ep</w:t>
      </w:r>
      <w:r w:rsidRPr="00002C54">
        <w:rPr>
          <w:rFonts w:asciiTheme="minorHAnsi" w:eastAsia="Cambria" w:hAnsiTheme="minorHAnsi" w:cstheme="minorHAnsi"/>
          <w:b/>
          <w:spacing w:val="-1"/>
          <w:sz w:val="22"/>
          <w:szCs w:val="22"/>
        </w:rPr>
        <w:t>u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ty</w:t>
      </w:r>
      <w:r w:rsidRPr="00002C54">
        <w:rPr>
          <w:rFonts w:asciiTheme="minorHAnsi" w:eastAsia="Cambria" w:hAnsiTheme="minorHAnsi" w:cstheme="minorHAnsi"/>
          <w:b/>
          <w:spacing w:val="-14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b/>
          <w:spacing w:val="2"/>
          <w:sz w:val="22"/>
          <w:szCs w:val="22"/>
        </w:rPr>
        <w:t>M</w:t>
      </w:r>
      <w:r w:rsidRPr="00002C54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002C54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ger</w:t>
      </w:r>
      <w:r w:rsidRPr="00002C54">
        <w:rPr>
          <w:rFonts w:asciiTheme="minorHAnsi" w:eastAsia="Cambria" w:hAnsiTheme="minorHAnsi" w:cstheme="minorHAnsi"/>
          <w:b/>
          <w:spacing w:val="-8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(</w:t>
      </w:r>
      <w:r w:rsidRPr="00002C54">
        <w:rPr>
          <w:rFonts w:asciiTheme="minorHAnsi" w:eastAsia="Cambria" w:hAnsiTheme="minorHAnsi" w:cstheme="minorHAnsi"/>
          <w:b/>
          <w:spacing w:val="1"/>
          <w:sz w:val="22"/>
          <w:szCs w:val="22"/>
        </w:rPr>
        <w:t>p</w:t>
      </w:r>
      <w:r w:rsidRPr="00002C54">
        <w:rPr>
          <w:rFonts w:asciiTheme="minorHAnsi" w:eastAsia="Cambria" w:hAnsiTheme="minorHAnsi" w:cstheme="minorHAnsi"/>
          <w:b/>
          <w:spacing w:val="-1"/>
          <w:sz w:val="22"/>
          <w:szCs w:val="22"/>
        </w:rPr>
        <w:t>ar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t</w:t>
      </w:r>
      <w:r w:rsidRPr="00002C54">
        <w:rPr>
          <w:rFonts w:asciiTheme="minorHAnsi" w:eastAsia="Cambria" w:hAnsiTheme="minorHAnsi" w:cstheme="minorHAnsi"/>
          <w:b/>
          <w:spacing w:val="-3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t</w:t>
      </w:r>
      <w:r w:rsidRPr="00002C54">
        <w:rPr>
          <w:rFonts w:asciiTheme="minorHAnsi" w:eastAsia="Cambria" w:hAnsiTheme="minorHAnsi" w:cstheme="minorHAnsi"/>
          <w:b/>
          <w:spacing w:val="1"/>
          <w:sz w:val="22"/>
          <w:szCs w:val="22"/>
        </w:rPr>
        <w:t>i</w:t>
      </w:r>
      <w:r w:rsidRPr="00002C54">
        <w:rPr>
          <w:rFonts w:asciiTheme="minorHAnsi" w:eastAsia="Cambria" w:hAnsiTheme="minorHAnsi" w:cstheme="minorHAnsi"/>
          <w:b/>
          <w:spacing w:val="-1"/>
          <w:sz w:val="22"/>
          <w:szCs w:val="22"/>
        </w:rPr>
        <w:t>m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b/>
          <w:spacing w:val="-5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b/>
          <w:spacing w:val="1"/>
          <w:sz w:val="22"/>
          <w:szCs w:val="22"/>
        </w:rPr>
        <w:t>ba</w:t>
      </w:r>
      <w:r w:rsidRPr="00002C54">
        <w:rPr>
          <w:rFonts w:asciiTheme="minorHAnsi" w:eastAsia="Cambria" w:hAnsiTheme="minorHAnsi" w:cstheme="minorHAnsi"/>
          <w:b/>
          <w:spacing w:val="-1"/>
          <w:sz w:val="22"/>
          <w:szCs w:val="22"/>
        </w:rPr>
        <w:t>s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 xml:space="preserve">is)                                             </w:t>
      </w:r>
      <w:r w:rsidRPr="00002C54">
        <w:rPr>
          <w:rFonts w:asciiTheme="minorHAnsi" w:eastAsia="Cambria" w:hAnsiTheme="minorHAnsi" w:cstheme="minorHAnsi"/>
          <w:b/>
          <w:spacing w:val="40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Jan</w:t>
      </w:r>
      <w:r w:rsidRPr="00002C54">
        <w:rPr>
          <w:rFonts w:asciiTheme="minorHAnsi" w:eastAsia="Cambria" w:hAnsiTheme="minorHAnsi" w:cstheme="minorHAnsi"/>
          <w:b/>
          <w:spacing w:val="-4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2</w:t>
      </w:r>
      <w:r w:rsidRPr="00002C54">
        <w:rPr>
          <w:rFonts w:asciiTheme="minorHAnsi" w:eastAsia="Cambria" w:hAnsiTheme="minorHAnsi" w:cstheme="minorHAnsi"/>
          <w:b/>
          <w:spacing w:val="1"/>
          <w:sz w:val="22"/>
          <w:szCs w:val="22"/>
        </w:rPr>
        <w:t>00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9</w:t>
      </w:r>
      <w:r w:rsidRPr="00002C54">
        <w:rPr>
          <w:rFonts w:asciiTheme="minorHAnsi" w:eastAsia="Cambria" w:hAnsiTheme="minorHAnsi" w:cstheme="minorHAnsi"/>
          <w:b/>
          <w:spacing w:val="-5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–</w:t>
      </w:r>
      <w:r w:rsidRPr="00002C54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b/>
          <w:spacing w:val="1"/>
          <w:sz w:val="22"/>
          <w:szCs w:val="22"/>
        </w:rPr>
        <w:t>D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ec</w:t>
      </w:r>
      <w:r w:rsidRPr="00002C54">
        <w:rPr>
          <w:rFonts w:asciiTheme="minorHAnsi" w:eastAsia="Cambria" w:hAnsiTheme="minorHAnsi" w:cstheme="minorHAnsi"/>
          <w:b/>
          <w:spacing w:val="-4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2</w:t>
      </w:r>
      <w:r w:rsidRPr="00002C54">
        <w:rPr>
          <w:rFonts w:asciiTheme="minorHAnsi" w:eastAsia="Cambria" w:hAnsiTheme="minorHAnsi" w:cstheme="minorHAnsi"/>
          <w:b/>
          <w:spacing w:val="1"/>
          <w:sz w:val="22"/>
          <w:szCs w:val="22"/>
        </w:rPr>
        <w:t>011</w:t>
      </w:r>
    </w:p>
    <w:p w14:paraId="155F5C2D" w14:textId="77777777" w:rsidR="00E121E3" w:rsidRPr="00002C54" w:rsidRDefault="00002C54" w:rsidP="00002C54">
      <w:pPr>
        <w:ind w:left="140"/>
        <w:rPr>
          <w:rFonts w:asciiTheme="minorHAnsi" w:eastAsia="Cambria" w:hAnsiTheme="minorHAnsi" w:cstheme="minorHAnsi"/>
          <w:sz w:val="22"/>
          <w:szCs w:val="22"/>
        </w:rPr>
      </w:pP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J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sz w:val="22"/>
          <w:szCs w:val="22"/>
        </w:rPr>
        <w:t>sp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er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’</w:t>
      </w:r>
      <w:r w:rsidRPr="00002C54">
        <w:rPr>
          <w:rFonts w:asciiTheme="minorHAnsi" w:eastAsia="Cambria" w:hAnsiTheme="minorHAnsi" w:cstheme="minorHAnsi"/>
          <w:sz w:val="22"/>
          <w:szCs w:val="22"/>
        </w:rPr>
        <w:t>s</w:t>
      </w:r>
      <w:r w:rsidRPr="00002C54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ru</w:t>
      </w:r>
      <w:r w:rsidRPr="00002C54">
        <w:rPr>
          <w:rFonts w:asciiTheme="minorHAnsi" w:eastAsia="Cambria" w:hAnsiTheme="minorHAnsi" w:cstheme="minorHAnsi"/>
          <w:sz w:val="22"/>
          <w:szCs w:val="22"/>
        </w:rPr>
        <w:t>it</w:t>
      </w:r>
      <w:r w:rsidRPr="00002C54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sz w:val="22"/>
          <w:szCs w:val="22"/>
        </w:rPr>
        <w:t>nd</w:t>
      </w:r>
      <w:r w:rsidRPr="00002C54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Ve</w:t>
      </w:r>
      <w:r w:rsidRPr="00002C54">
        <w:rPr>
          <w:rFonts w:asciiTheme="minorHAnsi" w:eastAsia="Cambria" w:hAnsiTheme="minorHAnsi" w:cstheme="minorHAnsi"/>
          <w:sz w:val="22"/>
          <w:szCs w:val="22"/>
        </w:rPr>
        <w:t>g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eta</w:t>
      </w:r>
      <w:r w:rsidRPr="00002C54">
        <w:rPr>
          <w:rFonts w:asciiTheme="minorHAnsi" w:eastAsia="Cambria" w:hAnsiTheme="minorHAnsi" w:cstheme="minorHAnsi"/>
          <w:sz w:val="22"/>
          <w:szCs w:val="22"/>
        </w:rPr>
        <w:t>b</w:t>
      </w:r>
      <w:r w:rsidRPr="00002C54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002C54">
        <w:rPr>
          <w:rFonts w:asciiTheme="minorHAnsi" w:eastAsia="Cambria" w:hAnsiTheme="minorHAnsi" w:cstheme="minorHAnsi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Sto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re</w:t>
      </w:r>
      <w:r w:rsidRPr="00002C54">
        <w:rPr>
          <w:rFonts w:asciiTheme="minorHAnsi" w:eastAsia="Cambria" w:hAnsiTheme="minorHAnsi" w:cstheme="minorHAnsi"/>
          <w:sz w:val="22"/>
          <w:szCs w:val="22"/>
        </w:rPr>
        <w:t>,</w:t>
      </w:r>
      <w:r w:rsidRPr="00002C54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Spring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va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002C54">
        <w:rPr>
          <w:rFonts w:asciiTheme="minorHAnsi" w:eastAsia="Cambria" w:hAnsiTheme="minorHAnsi" w:cstheme="minorHAnsi"/>
          <w:sz w:val="22"/>
          <w:szCs w:val="22"/>
        </w:rPr>
        <w:t>e</w:t>
      </w:r>
    </w:p>
    <w:p w14:paraId="065FEB2A" w14:textId="77777777" w:rsidR="00E121E3" w:rsidRPr="00002C54" w:rsidRDefault="00002C54" w:rsidP="00002C54">
      <w:pPr>
        <w:ind w:left="140"/>
        <w:rPr>
          <w:rFonts w:asciiTheme="minorHAnsi" w:eastAsia="Cambria" w:hAnsiTheme="minorHAnsi" w:cstheme="minorHAnsi"/>
          <w:sz w:val="22"/>
          <w:szCs w:val="22"/>
        </w:rPr>
      </w:pPr>
      <w:r w:rsidRPr="00002C54">
        <w:rPr>
          <w:rFonts w:asciiTheme="minorHAnsi" w:eastAsia="Cambria" w:hAnsiTheme="minorHAnsi" w:cstheme="minorHAnsi"/>
          <w:b/>
          <w:sz w:val="22"/>
          <w:szCs w:val="22"/>
        </w:rPr>
        <w:t>Key</w:t>
      </w:r>
      <w:r w:rsidRPr="00002C54">
        <w:rPr>
          <w:rFonts w:asciiTheme="minorHAnsi" w:eastAsia="Cambria" w:hAnsiTheme="minorHAnsi" w:cstheme="minorHAnsi"/>
          <w:b/>
          <w:spacing w:val="-3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b/>
          <w:spacing w:val="2"/>
          <w:sz w:val="22"/>
          <w:szCs w:val="22"/>
        </w:rPr>
        <w:t>s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ponsi</w:t>
      </w:r>
      <w:r w:rsidRPr="00002C54">
        <w:rPr>
          <w:rFonts w:asciiTheme="minorHAnsi" w:eastAsia="Cambria" w:hAnsiTheme="minorHAnsi" w:cstheme="minorHAnsi"/>
          <w:b/>
          <w:spacing w:val="1"/>
          <w:sz w:val="22"/>
          <w:szCs w:val="22"/>
        </w:rPr>
        <w:t>b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ilities:</w:t>
      </w:r>
    </w:p>
    <w:p w14:paraId="28CD624E" w14:textId="77777777" w:rsidR="00E121E3" w:rsidRPr="00002C54" w:rsidRDefault="00002C54" w:rsidP="00002C54">
      <w:pPr>
        <w:ind w:left="140"/>
        <w:rPr>
          <w:rFonts w:asciiTheme="minorHAnsi" w:eastAsia="Cambria" w:hAnsiTheme="minorHAnsi" w:cstheme="minorHAnsi"/>
          <w:sz w:val="22"/>
          <w:szCs w:val="22"/>
        </w:rPr>
      </w:pPr>
      <w:r w:rsidRPr="00002C54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 </w:t>
      </w:r>
      <w:r w:rsidRPr="00002C54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Assist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z w:val="22"/>
          <w:szCs w:val="22"/>
        </w:rPr>
        <w:t>d</w:t>
      </w:r>
      <w:r w:rsidRPr="00002C54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c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002C54">
        <w:rPr>
          <w:rFonts w:asciiTheme="minorHAnsi" w:eastAsia="Cambria" w:hAnsiTheme="minorHAnsi" w:cstheme="minorHAnsi"/>
          <w:sz w:val="22"/>
          <w:szCs w:val="22"/>
        </w:rPr>
        <w:t>s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002C54">
        <w:rPr>
          <w:rFonts w:asciiTheme="minorHAnsi" w:eastAsia="Cambria" w:hAnsiTheme="minorHAnsi" w:cstheme="minorHAnsi"/>
          <w:sz w:val="22"/>
          <w:szCs w:val="22"/>
        </w:rPr>
        <w:t>o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mer</w:t>
      </w:r>
      <w:r w:rsidRPr="00002C54">
        <w:rPr>
          <w:rFonts w:asciiTheme="minorHAnsi" w:eastAsia="Cambria" w:hAnsiTheme="minorHAnsi" w:cstheme="minorHAnsi"/>
          <w:sz w:val="22"/>
          <w:szCs w:val="22"/>
        </w:rPr>
        <w:t>s</w:t>
      </w:r>
      <w:r w:rsidRPr="00002C54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in</w:t>
      </w:r>
      <w:r w:rsidRPr="00002C54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t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he</w:t>
      </w:r>
      <w:r w:rsidRPr="00002C54">
        <w:rPr>
          <w:rFonts w:asciiTheme="minorHAnsi" w:eastAsia="Cambria" w:hAnsiTheme="minorHAnsi" w:cstheme="minorHAnsi"/>
          <w:sz w:val="22"/>
          <w:szCs w:val="22"/>
        </w:rPr>
        <w:t>ir</w:t>
      </w:r>
      <w:r w:rsidRPr="00002C54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c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h</w:t>
      </w:r>
      <w:r w:rsidRPr="00002C54">
        <w:rPr>
          <w:rFonts w:asciiTheme="minorHAnsi" w:eastAsia="Cambria" w:hAnsiTheme="minorHAnsi" w:cstheme="minorHAnsi"/>
          <w:sz w:val="22"/>
          <w:szCs w:val="22"/>
        </w:rPr>
        <w:t>oice</w:t>
      </w:r>
      <w:r w:rsidRPr="00002C54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of</w:t>
      </w:r>
      <w:r w:rsidRPr="00002C54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p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002C54">
        <w:rPr>
          <w:rFonts w:asciiTheme="minorHAnsi" w:eastAsia="Cambria" w:hAnsiTheme="minorHAnsi" w:cstheme="minorHAnsi"/>
          <w:sz w:val="22"/>
          <w:szCs w:val="22"/>
        </w:rPr>
        <w:t>od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002C54">
        <w:rPr>
          <w:rFonts w:asciiTheme="minorHAnsi" w:eastAsia="Cambria" w:hAnsiTheme="minorHAnsi" w:cstheme="minorHAnsi"/>
          <w:sz w:val="22"/>
          <w:szCs w:val="22"/>
        </w:rPr>
        <w:t>ce</w:t>
      </w:r>
    </w:p>
    <w:p w14:paraId="6A411F14" w14:textId="77777777" w:rsidR="00E121E3" w:rsidRPr="00002C54" w:rsidRDefault="00002C54" w:rsidP="00002C54">
      <w:pPr>
        <w:spacing w:before="3"/>
        <w:ind w:left="140"/>
        <w:rPr>
          <w:rFonts w:asciiTheme="minorHAnsi" w:eastAsia="Cambria" w:hAnsiTheme="minorHAnsi" w:cstheme="minorHAnsi"/>
          <w:sz w:val="22"/>
          <w:szCs w:val="22"/>
        </w:rPr>
      </w:pPr>
      <w:r w:rsidRPr="00002C54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 </w:t>
      </w:r>
      <w:r w:rsidRPr="00002C54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sz w:val="22"/>
          <w:szCs w:val="22"/>
        </w:rPr>
        <w:t>n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k</w:t>
      </w:r>
      <w:r w:rsidRPr="00002C54">
        <w:rPr>
          <w:rFonts w:asciiTheme="minorHAnsi" w:eastAsia="Cambria" w:hAnsiTheme="minorHAnsi" w:cstheme="minorHAnsi"/>
          <w:sz w:val="22"/>
          <w:szCs w:val="22"/>
        </w:rPr>
        <w:t>ing</w:t>
      </w:r>
      <w:r w:rsidRPr="00002C54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sz w:val="22"/>
          <w:szCs w:val="22"/>
        </w:rPr>
        <w:t>nd</w:t>
      </w:r>
      <w:r w:rsidRPr="00002C54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002C54">
        <w:rPr>
          <w:rFonts w:asciiTheme="minorHAnsi" w:eastAsia="Cambria" w:hAnsiTheme="minorHAnsi" w:cstheme="minorHAnsi"/>
          <w:sz w:val="22"/>
          <w:szCs w:val="22"/>
        </w:rPr>
        <w:t>o</w:t>
      </w:r>
      <w:r w:rsidRPr="00002C54">
        <w:rPr>
          <w:rFonts w:asciiTheme="minorHAnsi" w:eastAsia="Cambria" w:hAnsiTheme="minorHAnsi" w:cstheme="minorHAnsi"/>
          <w:spacing w:val="3"/>
          <w:sz w:val="22"/>
          <w:szCs w:val="22"/>
        </w:rPr>
        <w:t>c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k</w:t>
      </w:r>
      <w:r w:rsidRPr="00002C54">
        <w:rPr>
          <w:rFonts w:asciiTheme="minorHAnsi" w:eastAsia="Cambria" w:hAnsiTheme="minorHAnsi" w:cstheme="minorHAnsi"/>
          <w:sz w:val="22"/>
          <w:szCs w:val="22"/>
        </w:rPr>
        <w:t>ing</w:t>
      </w:r>
      <w:r w:rsidRPr="00002C54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002C54">
        <w:rPr>
          <w:rFonts w:asciiTheme="minorHAnsi" w:eastAsia="Cambria" w:hAnsiTheme="minorHAnsi" w:cstheme="minorHAnsi"/>
          <w:sz w:val="22"/>
          <w:szCs w:val="22"/>
        </w:rPr>
        <w:t>p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s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002C54">
        <w:rPr>
          <w:rFonts w:asciiTheme="minorHAnsi" w:eastAsia="Cambria" w:hAnsiTheme="minorHAnsi" w:cstheme="minorHAnsi"/>
          <w:sz w:val="22"/>
          <w:szCs w:val="22"/>
        </w:rPr>
        <w:t>o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002C54">
        <w:rPr>
          <w:rFonts w:asciiTheme="minorHAnsi" w:eastAsia="Cambria" w:hAnsiTheme="minorHAnsi" w:cstheme="minorHAnsi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wh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z w:val="22"/>
          <w:szCs w:val="22"/>
        </w:rPr>
        <w:t>n</w:t>
      </w:r>
      <w:r w:rsidRPr="00002C54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m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sz w:val="22"/>
          <w:szCs w:val="22"/>
        </w:rPr>
        <w:t>n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sz w:val="22"/>
          <w:szCs w:val="22"/>
        </w:rPr>
        <w:t>g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z w:val="22"/>
          <w:szCs w:val="22"/>
        </w:rPr>
        <w:t>r</w:t>
      </w:r>
      <w:r w:rsidRPr="00002C54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was</w:t>
      </w:r>
      <w:r w:rsidRPr="00002C54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sz w:val="22"/>
          <w:szCs w:val="22"/>
        </w:rPr>
        <w:t>way</w:t>
      </w:r>
    </w:p>
    <w:p w14:paraId="5F522CD0" w14:textId="77777777" w:rsidR="00E121E3" w:rsidRPr="00002C54" w:rsidRDefault="00E121E3" w:rsidP="00002C54">
      <w:pPr>
        <w:rPr>
          <w:rFonts w:asciiTheme="minorHAnsi" w:hAnsiTheme="minorHAnsi" w:cstheme="minorHAnsi"/>
          <w:sz w:val="22"/>
          <w:szCs w:val="22"/>
        </w:rPr>
      </w:pPr>
    </w:p>
    <w:p w14:paraId="6E8E0CA3" w14:textId="77777777" w:rsidR="00E121E3" w:rsidRPr="00002C54" w:rsidRDefault="00E121E3" w:rsidP="00002C5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5A87CAB1" w14:textId="77777777" w:rsidR="00E121E3" w:rsidRPr="00002C54" w:rsidRDefault="00002C54" w:rsidP="00002C54">
      <w:pPr>
        <w:ind w:left="140"/>
        <w:rPr>
          <w:rFonts w:asciiTheme="minorHAnsi" w:eastAsia="Cambria" w:hAnsiTheme="minorHAnsi" w:cstheme="minorHAnsi"/>
          <w:sz w:val="22"/>
          <w:szCs w:val="22"/>
        </w:rPr>
      </w:pPr>
      <w:r w:rsidRPr="00002C54">
        <w:rPr>
          <w:rFonts w:asciiTheme="minorHAnsi" w:eastAsia="Cambria" w:hAnsiTheme="minorHAnsi" w:cstheme="minorHAnsi"/>
          <w:b/>
          <w:position w:val="-1"/>
          <w:sz w:val="22"/>
          <w:szCs w:val="22"/>
          <w:u w:color="000000"/>
        </w:rPr>
        <w:t>Demo</w:t>
      </w:r>
      <w:r w:rsidRPr="00002C54">
        <w:rPr>
          <w:rFonts w:asciiTheme="minorHAnsi" w:eastAsia="Cambria" w:hAnsiTheme="minorHAnsi" w:cstheme="minorHAnsi"/>
          <w:b/>
          <w:spacing w:val="-1"/>
          <w:position w:val="-1"/>
          <w:sz w:val="22"/>
          <w:szCs w:val="22"/>
          <w:u w:color="000000"/>
        </w:rPr>
        <w:t>ns</w:t>
      </w:r>
      <w:r w:rsidRPr="00002C54">
        <w:rPr>
          <w:rFonts w:asciiTheme="minorHAnsi" w:eastAsia="Cambria" w:hAnsiTheme="minorHAnsi" w:cstheme="minorHAnsi"/>
          <w:b/>
          <w:spacing w:val="-3"/>
          <w:position w:val="-1"/>
          <w:sz w:val="22"/>
          <w:szCs w:val="22"/>
          <w:u w:color="000000"/>
        </w:rPr>
        <w:t>t</w:t>
      </w:r>
      <w:r w:rsidRPr="00002C54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  <w:u w:color="000000"/>
        </w:rPr>
        <w:t>r</w:t>
      </w:r>
      <w:r w:rsidRPr="00002C54">
        <w:rPr>
          <w:rFonts w:asciiTheme="minorHAnsi" w:eastAsia="Cambria" w:hAnsiTheme="minorHAnsi" w:cstheme="minorHAnsi"/>
          <w:b/>
          <w:position w:val="-1"/>
          <w:sz w:val="22"/>
          <w:szCs w:val="22"/>
          <w:u w:color="000000"/>
        </w:rPr>
        <w:t>a</w:t>
      </w:r>
      <w:r w:rsidRPr="00002C54">
        <w:rPr>
          <w:rFonts w:asciiTheme="minorHAnsi" w:eastAsia="Cambria" w:hAnsiTheme="minorHAnsi" w:cstheme="minorHAnsi"/>
          <w:b/>
          <w:spacing w:val="-3"/>
          <w:position w:val="-1"/>
          <w:sz w:val="22"/>
          <w:szCs w:val="22"/>
          <w:u w:color="000000"/>
        </w:rPr>
        <w:t>t</w:t>
      </w:r>
      <w:r w:rsidRPr="00002C54">
        <w:rPr>
          <w:rFonts w:asciiTheme="minorHAnsi" w:eastAsia="Cambria" w:hAnsiTheme="minorHAnsi" w:cstheme="minorHAnsi"/>
          <w:b/>
          <w:position w:val="-1"/>
          <w:sz w:val="22"/>
          <w:szCs w:val="22"/>
          <w:u w:color="000000"/>
        </w:rPr>
        <w:t xml:space="preserve">ed </w:t>
      </w:r>
      <w:r w:rsidRPr="00002C54">
        <w:rPr>
          <w:rFonts w:asciiTheme="minorHAnsi" w:eastAsia="Cambria" w:hAnsiTheme="minorHAnsi" w:cstheme="minorHAnsi"/>
          <w:b/>
          <w:spacing w:val="-2"/>
          <w:position w:val="-1"/>
          <w:sz w:val="22"/>
          <w:szCs w:val="22"/>
          <w:u w:color="000000"/>
        </w:rPr>
        <w:t>Ke</w:t>
      </w:r>
      <w:r w:rsidRPr="00002C54">
        <w:rPr>
          <w:rFonts w:asciiTheme="minorHAnsi" w:eastAsia="Cambria" w:hAnsiTheme="minorHAnsi" w:cstheme="minorHAnsi"/>
          <w:b/>
          <w:position w:val="-1"/>
          <w:sz w:val="22"/>
          <w:szCs w:val="22"/>
          <w:u w:color="000000"/>
        </w:rPr>
        <w:t>y Skills</w:t>
      </w:r>
    </w:p>
    <w:p w14:paraId="2677BD59" w14:textId="77777777" w:rsidR="00E121E3" w:rsidRPr="00002C54" w:rsidRDefault="00E121E3" w:rsidP="00002C54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5AA7B907" w14:textId="77777777" w:rsidR="00E121E3" w:rsidRPr="00002C54" w:rsidRDefault="00002C54" w:rsidP="00002C54">
      <w:pPr>
        <w:spacing w:before="33"/>
        <w:ind w:left="140"/>
        <w:rPr>
          <w:rFonts w:asciiTheme="minorHAnsi" w:eastAsia="Cambria" w:hAnsiTheme="minorHAnsi" w:cstheme="minorHAnsi"/>
          <w:sz w:val="22"/>
          <w:szCs w:val="22"/>
        </w:rPr>
      </w:pPr>
      <w:r w:rsidRPr="00002C54">
        <w:rPr>
          <w:rFonts w:asciiTheme="minorHAnsi" w:eastAsia="Cambria" w:hAnsiTheme="minorHAnsi" w:cstheme="minorHAnsi"/>
          <w:b/>
          <w:spacing w:val="-1"/>
          <w:sz w:val="22"/>
          <w:szCs w:val="22"/>
        </w:rPr>
        <w:t>C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o</w:t>
      </w:r>
      <w:r w:rsidRPr="00002C54">
        <w:rPr>
          <w:rFonts w:asciiTheme="minorHAnsi" w:eastAsia="Cambria" w:hAnsiTheme="minorHAnsi" w:cstheme="minorHAnsi"/>
          <w:b/>
          <w:spacing w:val="-1"/>
          <w:sz w:val="22"/>
          <w:szCs w:val="22"/>
        </w:rPr>
        <w:t>m</w:t>
      </w:r>
      <w:r w:rsidRPr="00002C54">
        <w:rPr>
          <w:rFonts w:asciiTheme="minorHAnsi" w:eastAsia="Cambria" w:hAnsiTheme="minorHAnsi" w:cstheme="minorHAnsi"/>
          <w:b/>
          <w:spacing w:val="1"/>
          <w:sz w:val="22"/>
          <w:szCs w:val="22"/>
        </w:rPr>
        <w:t>m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un</w:t>
      </w:r>
      <w:r w:rsidRPr="00002C54">
        <w:rPr>
          <w:rFonts w:asciiTheme="minorHAnsi" w:eastAsia="Cambria" w:hAnsiTheme="minorHAnsi" w:cstheme="minorHAnsi"/>
          <w:b/>
          <w:spacing w:val="1"/>
          <w:sz w:val="22"/>
          <w:szCs w:val="22"/>
        </w:rPr>
        <w:t>i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c</w:t>
      </w:r>
      <w:r w:rsidRPr="00002C54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t</w:t>
      </w:r>
      <w:r w:rsidRPr="00002C54">
        <w:rPr>
          <w:rFonts w:asciiTheme="minorHAnsi" w:eastAsia="Cambria" w:hAnsiTheme="minorHAnsi" w:cstheme="minorHAnsi"/>
          <w:b/>
          <w:spacing w:val="1"/>
          <w:sz w:val="22"/>
          <w:szCs w:val="22"/>
        </w:rPr>
        <w:t>i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on</w:t>
      </w:r>
      <w:r w:rsidRPr="00002C54">
        <w:rPr>
          <w:rFonts w:asciiTheme="minorHAnsi" w:eastAsia="Cambria" w:hAnsiTheme="minorHAnsi" w:cstheme="minorHAnsi"/>
          <w:b/>
          <w:spacing w:val="-14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 xml:space="preserve">/ </w:t>
      </w:r>
      <w:r w:rsidRPr="00002C54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dv</w:t>
      </w:r>
      <w:r w:rsidRPr="00002C54">
        <w:rPr>
          <w:rFonts w:asciiTheme="minorHAnsi" w:eastAsia="Cambria" w:hAnsiTheme="minorHAnsi" w:cstheme="minorHAnsi"/>
          <w:b/>
          <w:spacing w:val="2"/>
          <w:sz w:val="22"/>
          <w:szCs w:val="22"/>
        </w:rPr>
        <w:t>o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c</w:t>
      </w:r>
      <w:r w:rsidRPr="00002C54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cy</w:t>
      </w:r>
      <w:r w:rsidRPr="00002C54">
        <w:rPr>
          <w:rFonts w:asciiTheme="minorHAnsi" w:eastAsia="Cambria" w:hAnsiTheme="minorHAnsi" w:cstheme="minorHAnsi"/>
          <w:b/>
          <w:spacing w:val="-6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b/>
          <w:spacing w:val="1"/>
          <w:sz w:val="22"/>
          <w:szCs w:val="22"/>
        </w:rPr>
        <w:t>S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k</w:t>
      </w:r>
      <w:r w:rsidRPr="00002C54">
        <w:rPr>
          <w:rFonts w:asciiTheme="minorHAnsi" w:eastAsia="Cambria" w:hAnsiTheme="minorHAnsi" w:cstheme="minorHAnsi"/>
          <w:b/>
          <w:spacing w:val="1"/>
          <w:sz w:val="22"/>
          <w:szCs w:val="22"/>
        </w:rPr>
        <w:t>i</w:t>
      </w:r>
      <w:r w:rsidRPr="00002C54">
        <w:rPr>
          <w:rFonts w:asciiTheme="minorHAnsi" w:eastAsia="Cambria" w:hAnsiTheme="minorHAnsi" w:cstheme="minorHAnsi"/>
          <w:b/>
          <w:spacing w:val="-1"/>
          <w:sz w:val="22"/>
          <w:szCs w:val="22"/>
        </w:rPr>
        <w:t>ll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s</w:t>
      </w:r>
    </w:p>
    <w:p w14:paraId="6F721622" w14:textId="77777777" w:rsidR="00E121E3" w:rsidRPr="00002C54" w:rsidRDefault="00002C54" w:rsidP="00002C54">
      <w:pPr>
        <w:tabs>
          <w:tab w:val="left" w:pos="500"/>
        </w:tabs>
        <w:spacing w:before="17"/>
        <w:ind w:left="500" w:right="1166" w:hanging="360"/>
        <w:rPr>
          <w:rFonts w:asciiTheme="minorHAnsi" w:eastAsia="Cambria" w:hAnsiTheme="minorHAnsi" w:cstheme="minorHAnsi"/>
          <w:sz w:val="22"/>
          <w:szCs w:val="22"/>
        </w:rPr>
      </w:pPr>
      <w:r w:rsidRPr="00002C54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002C54">
        <w:rPr>
          <w:rFonts w:asciiTheme="minorHAnsi" w:eastAsia="Segoe MDL2 Assets" w:hAnsiTheme="minorHAnsi" w:cstheme="minorHAnsi"/>
          <w:sz w:val="22"/>
          <w:szCs w:val="22"/>
        </w:rPr>
        <w:tab/>
      </w:r>
      <w:r w:rsidRPr="00002C54">
        <w:rPr>
          <w:rFonts w:asciiTheme="minorHAnsi" w:eastAsia="Cambria" w:hAnsiTheme="minorHAnsi" w:cstheme="minorHAnsi"/>
          <w:sz w:val="22"/>
          <w:szCs w:val="22"/>
        </w:rPr>
        <w:t>R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z w:val="22"/>
          <w:szCs w:val="22"/>
        </w:rPr>
        <w:t>c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z w:val="22"/>
          <w:szCs w:val="22"/>
        </w:rPr>
        <w:t>iv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z w:val="22"/>
          <w:szCs w:val="22"/>
        </w:rPr>
        <w:t>d</w:t>
      </w:r>
      <w:r w:rsidRPr="00002C54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exc</w:t>
      </w:r>
      <w:r w:rsidRPr="00002C54">
        <w:rPr>
          <w:rFonts w:asciiTheme="minorHAnsi" w:eastAsia="Cambria" w:hAnsiTheme="minorHAnsi" w:cstheme="minorHAnsi"/>
          <w:spacing w:val="2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ll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z w:val="22"/>
          <w:szCs w:val="22"/>
        </w:rPr>
        <w:t>nt</w:t>
      </w:r>
      <w:r w:rsidRPr="00002C54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f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ee</w:t>
      </w:r>
      <w:r w:rsidRPr="00002C54">
        <w:rPr>
          <w:rFonts w:asciiTheme="minorHAnsi" w:eastAsia="Cambria" w:hAnsiTheme="minorHAnsi" w:cstheme="minorHAnsi"/>
          <w:sz w:val="22"/>
          <w:szCs w:val="22"/>
        </w:rPr>
        <w:t>db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sz w:val="22"/>
          <w:szCs w:val="22"/>
        </w:rPr>
        <w:t>ck</w:t>
      </w:r>
      <w:r w:rsidRPr="00002C54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for</w:t>
      </w:r>
      <w:r w:rsidRPr="00002C54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z w:val="22"/>
          <w:szCs w:val="22"/>
        </w:rPr>
        <w:t>xp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sz w:val="22"/>
          <w:szCs w:val="22"/>
        </w:rPr>
        <w:t>ining</w:t>
      </w:r>
      <w:r w:rsidRPr="00002C54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in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c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ea</w:t>
      </w:r>
      <w:r w:rsidRPr="00002C54">
        <w:rPr>
          <w:rFonts w:asciiTheme="minorHAnsi" w:eastAsia="Cambria" w:hAnsiTheme="minorHAnsi" w:cstheme="minorHAnsi"/>
          <w:sz w:val="22"/>
          <w:szCs w:val="22"/>
        </w:rPr>
        <w:t>r</w:t>
      </w:r>
      <w:r w:rsidRPr="00002C54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sz w:val="22"/>
          <w:szCs w:val="22"/>
        </w:rPr>
        <w:t>nd</w:t>
      </w:r>
      <w:r w:rsidRPr="00002C54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p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002C54">
        <w:rPr>
          <w:rFonts w:asciiTheme="minorHAnsi" w:eastAsia="Cambria" w:hAnsiTheme="minorHAnsi" w:cstheme="minorHAnsi"/>
          <w:sz w:val="22"/>
          <w:szCs w:val="22"/>
        </w:rPr>
        <w:t>n</w:t>
      </w:r>
      <w:r w:rsidRPr="00002C54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z w:val="22"/>
          <w:szCs w:val="22"/>
        </w:rPr>
        <w:t>n</w:t>
      </w:r>
      <w:r w:rsidRPr="00002C54">
        <w:rPr>
          <w:rFonts w:asciiTheme="minorHAnsi" w:eastAsia="Cambria" w:hAnsiTheme="minorHAnsi" w:cstheme="minorHAnsi"/>
          <w:spacing w:val="2"/>
          <w:sz w:val="22"/>
          <w:szCs w:val="22"/>
        </w:rPr>
        <w:t>g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002C54">
        <w:rPr>
          <w:rFonts w:asciiTheme="minorHAnsi" w:eastAsia="Cambria" w:hAnsiTheme="minorHAnsi" w:cstheme="minorHAnsi"/>
          <w:sz w:val="22"/>
          <w:szCs w:val="22"/>
        </w:rPr>
        <w:t>ish</w:t>
      </w:r>
      <w:r w:rsidRPr="00002C54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t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002C54">
        <w:rPr>
          <w:rFonts w:asciiTheme="minorHAnsi" w:eastAsia="Cambria" w:hAnsiTheme="minorHAnsi" w:cstheme="minorHAnsi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s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te</w:t>
      </w:r>
      <w:r w:rsidRPr="00002C54">
        <w:rPr>
          <w:rFonts w:asciiTheme="minorHAnsi" w:eastAsia="Cambria" w:hAnsiTheme="minorHAnsi" w:cstheme="minorHAnsi"/>
          <w:sz w:val="22"/>
          <w:szCs w:val="22"/>
        </w:rPr>
        <w:t>ps</w:t>
      </w:r>
      <w:r w:rsidRPr="00002C54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n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ee</w:t>
      </w:r>
      <w:r w:rsidRPr="00002C54">
        <w:rPr>
          <w:rFonts w:asciiTheme="minorHAnsi" w:eastAsia="Cambria" w:hAnsiTheme="minorHAnsi" w:cstheme="minorHAnsi"/>
          <w:sz w:val="22"/>
          <w:szCs w:val="22"/>
        </w:rPr>
        <w:t>d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z w:val="22"/>
          <w:szCs w:val="22"/>
        </w:rPr>
        <w:t>d</w:t>
      </w:r>
      <w:r w:rsidRPr="00002C54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to</w:t>
      </w:r>
      <w:r w:rsidRPr="00002C54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fi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002C54">
        <w:rPr>
          <w:rFonts w:asciiTheme="minorHAnsi" w:eastAsia="Cambria" w:hAnsiTheme="minorHAnsi" w:cstheme="minorHAnsi"/>
          <w:sz w:val="22"/>
          <w:szCs w:val="22"/>
        </w:rPr>
        <w:t>l</w:t>
      </w:r>
      <w:r w:rsidRPr="00002C54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002C54">
        <w:rPr>
          <w:rFonts w:asciiTheme="minorHAnsi" w:eastAsia="Cambria" w:hAnsiTheme="minorHAnsi" w:cstheme="minorHAnsi"/>
          <w:sz w:val="22"/>
          <w:szCs w:val="22"/>
        </w:rPr>
        <w:t>n</w:t>
      </w:r>
      <w:r w:rsidRPr="00002C54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co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ur</w:t>
      </w:r>
      <w:r w:rsidRPr="00002C54">
        <w:rPr>
          <w:rFonts w:asciiTheme="minorHAnsi" w:eastAsia="Cambria" w:hAnsiTheme="minorHAnsi" w:cstheme="minorHAnsi"/>
          <w:sz w:val="22"/>
          <w:szCs w:val="22"/>
        </w:rPr>
        <w:t>t fo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002C54">
        <w:rPr>
          <w:rFonts w:asciiTheme="minorHAnsi" w:eastAsia="Cambria" w:hAnsiTheme="minorHAnsi" w:cstheme="minorHAnsi"/>
          <w:sz w:val="22"/>
          <w:szCs w:val="22"/>
        </w:rPr>
        <w:t>m</w:t>
      </w:r>
      <w:r w:rsidRPr="00002C54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to</w:t>
      </w:r>
      <w:r w:rsidRPr="00002C54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002C54">
        <w:rPr>
          <w:rFonts w:asciiTheme="minorHAnsi" w:eastAsia="Cambria" w:hAnsiTheme="minorHAnsi" w:cstheme="minorHAnsi"/>
          <w:sz w:val="22"/>
          <w:szCs w:val="22"/>
        </w:rPr>
        <w:t>d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er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002C54">
        <w:rPr>
          <w:rFonts w:asciiTheme="minorHAnsi" w:eastAsia="Cambria" w:hAnsiTheme="minorHAnsi" w:cstheme="minorHAnsi"/>
          <w:sz w:val="22"/>
          <w:szCs w:val="22"/>
        </w:rPr>
        <w:t>y</w:t>
      </w:r>
      <w:r w:rsidRPr="00002C54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c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002C54">
        <w:rPr>
          <w:rFonts w:asciiTheme="minorHAnsi" w:eastAsia="Cambria" w:hAnsiTheme="minorHAnsi" w:cstheme="minorHAnsi"/>
          <w:sz w:val="22"/>
          <w:szCs w:val="22"/>
        </w:rPr>
        <w:t>i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z w:val="22"/>
          <w:szCs w:val="22"/>
        </w:rPr>
        <w:t>n</w:t>
      </w:r>
      <w:r w:rsidRPr="00002C54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002C54">
        <w:rPr>
          <w:rFonts w:asciiTheme="minorHAnsi" w:eastAsia="Cambria" w:hAnsiTheme="minorHAnsi" w:cstheme="minorHAnsi"/>
          <w:sz w:val="22"/>
          <w:szCs w:val="22"/>
        </w:rPr>
        <w:t>s</w:t>
      </w:r>
      <w:r w:rsidRPr="00002C54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sz w:val="22"/>
          <w:szCs w:val="22"/>
        </w:rPr>
        <w:t>t</w:t>
      </w:r>
      <w:r w:rsidRPr="00002C54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Spr</w:t>
      </w:r>
      <w:r w:rsidRPr="00002C54">
        <w:rPr>
          <w:rFonts w:asciiTheme="minorHAnsi" w:eastAsia="Cambria" w:hAnsiTheme="minorHAnsi" w:cstheme="minorHAnsi"/>
          <w:spacing w:val="3"/>
          <w:sz w:val="22"/>
          <w:szCs w:val="22"/>
        </w:rPr>
        <w:t>i</w:t>
      </w:r>
      <w:r w:rsidRPr="00002C54">
        <w:rPr>
          <w:rFonts w:asciiTheme="minorHAnsi" w:eastAsia="Cambria" w:hAnsiTheme="minorHAnsi" w:cstheme="minorHAnsi"/>
          <w:sz w:val="22"/>
          <w:szCs w:val="22"/>
        </w:rPr>
        <w:t>ngv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002C54">
        <w:rPr>
          <w:rFonts w:asciiTheme="minorHAnsi" w:eastAsia="Cambria" w:hAnsiTheme="minorHAnsi" w:cstheme="minorHAnsi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002C54">
        <w:rPr>
          <w:rFonts w:asciiTheme="minorHAnsi" w:eastAsia="Cambria" w:hAnsiTheme="minorHAnsi" w:cstheme="minorHAnsi"/>
          <w:sz w:val="22"/>
          <w:szCs w:val="22"/>
        </w:rPr>
        <w:t>o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002C54">
        <w:rPr>
          <w:rFonts w:asciiTheme="minorHAnsi" w:eastAsia="Cambria" w:hAnsiTheme="minorHAnsi" w:cstheme="minorHAnsi"/>
          <w:sz w:val="22"/>
          <w:szCs w:val="22"/>
        </w:rPr>
        <w:t>m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002C54">
        <w:rPr>
          <w:rFonts w:asciiTheme="minorHAnsi" w:eastAsia="Cambria" w:hAnsiTheme="minorHAnsi" w:cstheme="minorHAnsi"/>
          <w:sz w:val="22"/>
          <w:szCs w:val="22"/>
        </w:rPr>
        <w:t>nity</w:t>
      </w:r>
      <w:r w:rsidRPr="00002C54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z w:val="22"/>
          <w:szCs w:val="22"/>
        </w:rPr>
        <w:t>g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sz w:val="22"/>
          <w:szCs w:val="22"/>
        </w:rPr>
        <w:t>l</w:t>
      </w:r>
      <w:r w:rsidRPr="00002C54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z w:val="22"/>
          <w:szCs w:val="22"/>
        </w:rPr>
        <w:t>n</w:t>
      </w:r>
      <w:r w:rsidRPr="00002C54">
        <w:rPr>
          <w:rFonts w:asciiTheme="minorHAnsi" w:eastAsia="Cambria" w:hAnsiTheme="minorHAnsi" w:cstheme="minorHAnsi"/>
          <w:spacing w:val="3"/>
          <w:sz w:val="22"/>
          <w:szCs w:val="22"/>
        </w:rPr>
        <w:t>t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002C54">
        <w:rPr>
          <w:rFonts w:asciiTheme="minorHAnsi" w:eastAsia="Cambria" w:hAnsiTheme="minorHAnsi" w:cstheme="minorHAnsi"/>
          <w:sz w:val="22"/>
          <w:szCs w:val="22"/>
        </w:rPr>
        <w:t>e</w:t>
      </w:r>
    </w:p>
    <w:p w14:paraId="06C81954" w14:textId="77777777" w:rsidR="00E121E3" w:rsidRPr="00002C54" w:rsidRDefault="00002C54" w:rsidP="00002C54">
      <w:pPr>
        <w:spacing w:before="1"/>
        <w:ind w:left="140"/>
        <w:rPr>
          <w:rFonts w:asciiTheme="minorHAnsi" w:eastAsia="Cambria" w:hAnsiTheme="minorHAnsi" w:cstheme="minorHAnsi"/>
          <w:sz w:val="22"/>
          <w:szCs w:val="22"/>
        </w:rPr>
      </w:pPr>
      <w:r w:rsidRPr="00002C54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 </w:t>
      </w:r>
      <w:r w:rsidRPr="00002C54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002C54">
        <w:rPr>
          <w:rFonts w:asciiTheme="minorHAnsi" w:eastAsia="Cambria" w:hAnsiTheme="minorHAnsi" w:cstheme="minorHAnsi"/>
          <w:sz w:val="22"/>
          <w:szCs w:val="22"/>
        </w:rPr>
        <w:t>isp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sz w:val="22"/>
          <w:szCs w:val="22"/>
        </w:rPr>
        <w:t>y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z w:val="22"/>
          <w:szCs w:val="22"/>
        </w:rPr>
        <w:t>d</w:t>
      </w:r>
      <w:r w:rsidRPr="00002C54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p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002C54">
        <w:rPr>
          <w:rFonts w:asciiTheme="minorHAnsi" w:eastAsia="Cambria" w:hAnsiTheme="minorHAnsi" w:cstheme="minorHAnsi"/>
          <w:sz w:val="22"/>
          <w:szCs w:val="22"/>
        </w:rPr>
        <w:t>of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z w:val="22"/>
          <w:szCs w:val="22"/>
        </w:rPr>
        <w:t>ssion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sz w:val="22"/>
          <w:szCs w:val="22"/>
        </w:rPr>
        <w:t>l</w:t>
      </w:r>
      <w:r w:rsidRPr="00002C54">
        <w:rPr>
          <w:rFonts w:asciiTheme="minorHAnsi" w:eastAsia="Cambria" w:hAnsiTheme="minorHAnsi" w:cstheme="minorHAnsi"/>
          <w:spacing w:val="-12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do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cu</w:t>
      </w:r>
      <w:r w:rsidRPr="00002C54">
        <w:rPr>
          <w:rFonts w:asciiTheme="minorHAnsi" w:eastAsia="Cambria" w:hAnsiTheme="minorHAnsi" w:cstheme="minorHAnsi"/>
          <w:sz w:val="22"/>
          <w:szCs w:val="22"/>
        </w:rPr>
        <w:t>m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z w:val="22"/>
          <w:szCs w:val="22"/>
        </w:rPr>
        <w:t>nt</w:t>
      </w:r>
      <w:r w:rsidRPr="00002C54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prod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002C54">
        <w:rPr>
          <w:rFonts w:asciiTheme="minorHAnsi" w:eastAsia="Cambria" w:hAnsiTheme="minorHAnsi" w:cstheme="minorHAnsi"/>
          <w:sz w:val="22"/>
          <w:szCs w:val="22"/>
        </w:rPr>
        <w:t>c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002C54">
        <w:rPr>
          <w:rFonts w:asciiTheme="minorHAnsi" w:eastAsia="Cambria" w:hAnsiTheme="minorHAnsi" w:cstheme="minorHAnsi"/>
          <w:sz w:val="22"/>
          <w:szCs w:val="22"/>
        </w:rPr>
        <w:t>ion</w:t>
      </w:r>
      <w:r w:rsidRPr="00002C54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s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k</w:t>
      </w:r>
      <w:r w:rsidRPr="00002C54">
        <w:rPr>
          <w:rFonts w:asciiTheme="minorHAnsi" w:eastAsia="Cambria" w:hAnsiTheme="minorHAnsi" w:cstheme="minorHAnsi"/>
          <w:sz w:val="22"/>
          <w:szCs w:val="22"/>
        </w:rPr>
        <w:t>i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ll</w:t>
      </w:r>
      <w:r w:rsidRPr="00002C54">
        <w:rPr>
          <w:rFonts w:asciiTheme="minorHAnsi" w:eastAsia="Cambria" w:hAnsiTheme="minorHAnsi" w:cstheme="minorHAnsi"/>
          <w:sz w:val="22"/>
          <w:szCs w:val="22"/>
        </w:rPr>
        <w:t>s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wh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z w:val="22"/>
          <w:szCs w:val="22"/>
        </w:rPr>
        <w:t>n</w:t>
      </w:r>
      <w:r w:rsidRPr="00002C54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d</w:t>
      </w:r>
      <w:r w:rsidRPr="00002C54">
        <w:rPr>
          <w:rFonts w:asciiTheme="minorHAnsi" w:eastAsia="Cambria" w:hAnsiTheme="minorHAnsi" w:cstheme="minorHAnsi"/>
          <w:spacing w:val="3"/>
          <w:sz w:val="22"/>
          <w:szCs w:val="22"/>
        </w:rPr>
        <w:t>r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sz w:val="22"/>
          <w:szCs w:val="22"/>
        </w:rPr>
        <w:t>f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002C54">
        <w:rPr>
          <w:rFonts w:asciiTheme="minorHAnsi" w:eastAsia="Cambria" w:hAnsiTheme="minorHAnsi" w:cstheme="minorHAnsi"/>
          <w:sz w:val="22"/>
          <w:szCs w:val="22"/>
        </w:rPr>
        <w:t>ing</w:t>
      </w:r>
      <w:r w:rsidRPr="00002C54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n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z w:val="22"/>
          <w:szCs w:val="22"/>
        </w:rPr>
        <w:t>w</w:t>
      </w:r>
      <w:r w:rsidRPr="00002C54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p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002C54">
        <w:rPr>
          <w:rFonts w:asciiTheme="minorHAnsi" w:eastAsia="Cambria" w:hAnsiTheme="minorHAnsi" w:cstheme="minorHAnsi"/>
          <w:sz w:val="22"/>
          <w:szCs w:val="22"/>
        </w:rPr>
        <w:t>inting</w:t>
      </w:r>
      <w:r w:rsidRPr="00002C54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s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er</w:t>
      </w:r>
      <w:r w:rsidRPr="00002C54">
        <w:rPr>
          <w:rFonts w:asciiTheme="minorHAnsi" w:eastAsia="Cambria" w:hAnsiTheme="minorHAnsi" w:cstheme="minorHAnsi"/>
          <w:sz w:val="22"/>
          <w:szCs w:val="22"/>
        </w:rPr>
        <w:t>vi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ce</w:t>
      </w:r>
      <w:r w:rsidRPr="00002C54">
        <w:rPr>
          <w:rFonts w:asciiTheme="minorHAnsi" w:eastAsia="Cambria" w:hAnsiTheme="minorHAnsi" w:cstheme="minorHAnsi"/>
          <w:sz w:val="22"/>
          <w:szCs w:val="22"/>
        </w:rPr>
        <w:t>s</w:t>
      </w:r>
      <w:r w:rsidRPr="00002C54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bro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chur</w:t>
      </w:r>
      <w:r w:rsidRPr="00002C54">
        <w:rPr>
          <w:rFonts w:asciiTheme="minorHAnsi" w:eastAsia="Cambria" w:hAnsiTheme="minorHAnsi" w:cstheme="minorHAnsi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sz w:val="22"/>
          <w:szCs w:val="22"/>
        </w:rPr>
        <w:t>t</w:t>
      </w:r>
    </w:p>
    <w:p w14:paraId="45807279" w14:textId="77777777" w:rsidR="00E121E3" w:rsidRPr="00002C54" w:rsidRDefault="00002C54" w:rsidP="00002C54">
      <w:pPr>
        <w:ind w:left="500"/>
        <w:rPr>
          <w:rFonts w:asciiTheme="minorHAnsi" w:eastAsia="Cambria" w:hAnsiTheme="minorHAnsi" w:cstheme="minorHAnsi"/>
          <w:sz w:val="22"/>
          <w:szCs w:val="22"/>
        </w:rPr>
      </w:pPr>
      <w:r w:rsidRPr="00002C54">
        <w:rPr>
          <w:rFonts w:asciiTheme="minorHAnsi" w:eastAsia="Cambria" w:hAnsiTheme="minorHAnsi" w:cstheme="minorHAnsi"/>
          <w:sz w:val="22"/>
          <w:szCs w:val="22"/>
        </w:rPr>
        <w:t>D</w:t>
      </w:r>
      <w:r w:rsidRPr="00002C54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&amp;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T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Prin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002C54">
        <w:rPr>
          <w:rFonts w:asciiTheme="minorHAnsi" w:eastAsia="Cambria" w:hAnsiTheme="minorHAnsi" w:cstheme="minorHAnsi"/>
          <w:sz w:val="22"/>
          <w:szCs w:val="22"/>
        </w:rPr>
        <w:t>ing</w:t>
      </w:r>
      <w:r w:rsidRPr="00002C54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Se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002C54">
        <w:rPr>
          <w:rFonts w:asciiTheme="minorHAnsi" w:eastAsia="Cambria" w:hAnsiTheme="minorHAnsi" w:cstheme="minorHAnsi"/>
          <w:spacing w:val="2"/>
          <w:sz w:val="22"/>
          <w:szCs w:val="22"/>
        </w:rPr>
        <w:t>v</w:t>
      </w:r>
      <w:r w:rsidRPr="00002C54">
        <w:rPr>
          <w:rFonts w:asciiTheme="minorHAnsi" w:eastAsia="Cambria" w:hAnsiTheme="minorHAnsi" w:cstheme="minorHAnsi"/>
          <w:sz w:val="22"/>
          <w:szCs w:val="22"/>
        </w:rPr>
        <w:t>ic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z w:val="22"/>
          <w:szCs w:val="22"/>
        </w:rPr>
        <w:t>s</w:t>
      </w:r>
    </w:p>
    <w:p w14:paraId="6BB46651" w14:textId="77777777" w:rsidR="00E121E3" w:rsidRPr="00002C54" w:rsidRDefault="00002C54" w:rsidP="00002C54">
      <w:pPr>
        <w:tabs>
          <w:tab w:val="left" w:pos="500"/>
        </w:tabs>
        <w:spacing w:before="17"/>
        <w:ind w:left="500" w:right="1671" w:hanging="360"/>
        <w:rPr>
          <w:rFonts w:asciiTheme="minorHAnsi" w:eastAsia="Cambria" w:hAnsiTheme="minorHAnsi" w:cstheme="minorHAnsi"/>
          <w:sz w:val="22"/>
          <w:szCs w:val="22"/>
        </w:rPr>
      </w:pPr>
      <w:r w:rsidRPr="00002C54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002C54">
        <w:rPr>
          <w:rFonts w:asciiTheme="minorHAnsi" w:eastAsia="Segoe MDL2 Assets" w:hAnsiTheme="minorHAnsi" w:cstheme="minorHAnsi"/>
          <w:sz w:val="22"/>
          <w:szCs w:val="22"/>
        </w:rPr>
        <w:tab/>
      </w:r>
      <w:r w:rsidRPr="00002C54">
        <w:rPr>
          <w:rFonts w:asciiTheme="minorHAnsi" w:eastAsia="Cambria" w:hAnsiTheme="minorHAnsi" w:cstheme="minorHAnsi"/>
          <w:sz w:val="22"/>
          <w:szCs w:val="22"/>
        </w:rPr>
        <w:t>R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002C54">
        <w:rPr>
          <w:rFonts w:asciiTheme="minorHAnsi" w:eastAsia="Cambria" w:hAnsiTheme="minorHAnsi" w:cstheme="minorHAnsi"/>
          <w:sz w:val="22"/>
          <w:szCs w:val="22"/>
        </w:rPr>
        <w:t>nn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z w:val="22"/>
          <w:szCs w:val="22"/>
        </w:rPr>
        <w:t>r</w:t>
      </w:r>
      <w:r w:rsidRPr="00002C54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002C54">
        <w:rPr>
          <w:rFonts w:asciiTheme="minorHAnsi" w:eastAsia="Cambria" w:hAnsiTheme="minorHAnsi" w:cstheme="minorHAnsi"/>
          <w:sz w:val="22"/>
          <w:szCs w:val="22"/>
        </w:rPr>
        <w:t>p</w:t>
      </w:r>
      <w:r w:rsidRPr="00002C54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in</w:t>
      </w:r>
      <w:r w:rsidRPr="00002C54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U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002C54">
        <w:rPr>
          <w:rFonts w:asciiTheme="minorHAnsi" w:eastAsia="Cambria" w:hAnsiTheme="minorHAnsi" w:cstheme="minorHAnsi"/>
          <w:sz w:val="22"/>
          <w:szCs w:val="22"/>
        </w:rPr>
        <w:t>iv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er</w:t>
      </w:r>
      <w:r w:rsidRPr="00002C54">
        <w:rPr>
          <w:rFonts w:asciiTheme="minorHAnsi" w:eastAsia="Cambria" w:hAnsiTheme="minorHAnsi" w:cstheme="minorHAnsi"/>
          <w:sz w:val="22"/>
          <w:szCs w:val="22"/>
        </w:rPr>
        <w:t>si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002C54">
        <w:rPr>
          <w:rFonts w:asciiTheme="minorHAnsi" w:eastAsia="Cambria" w:hAnsiTheme="minorHAnsi" w:cstheme="minorHAnsi"/>
          <w:sz w:val="22"/>
          <w:szCs w:val="22"/>
        </w:rPr>
        <w:t>y</w:t>
      </w:r>
      <w:r w:rsidRPr="00002C54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002C54">
        <w:rPr>
          <w:rFonts w:asciiTheme="minorHAnsi" w:eastAsia="Cambria" w:hAnsiTheme="minorHAnsi" w:cstheme="minorHAnsi"/>
          <w:sz w:val="22"/>
          <w:szCs w:val="22"/>
        </w:rPr>
        <w:t>oo</w:t>
      </w:r>
      <w:r w:rsidRPr="00002C54">
        <w:rPr>
          <w:rFonts w:asciiTheme="minorHAnsi" w:eastAsia="Cambria" w:hAnsiTheme="minorHAnsi" w:cstheme="minorHAnsi"/>
          <w:spacing w:val="3"/>
          <w:sz w:val="22"/>
          <w:szCs w:val="22"/>
        </w:rPr>
        <w:t>t</w:t>
      </w:r>
      <w:r w:rsidRPr="00002C54">
        <w:rPr>
          <w:rFonts w:asciiTheme="minorHAnsi" w:eastAsia="Cambria" w:hAnsiTheme="minorHAnsi" w:cstheme="minorHAnsi"/>
          <w:sz w:val="22"/>
          <w:szCs w:val="22"/>
        </w:rPr>
        <w:t>ing</w:t>
      </w:r>
      <w:r w:rsidRPr="00002C54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002C54">
        <w:rPr>
          <w:rFonts w:asciiTheme="minorHAnsi" w:eastAsia="Cambria" w:hAnsiTheme="minorHAnsi" w:cstheme="minorHAnsi"/>
          <w:sz w:val="22"/>
          <w:szCs w:val="22"/>
        </w:rPr>
        <w:t>o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002C54">
        <w:rPr>
          <w:rFonts w:asciiTheme="minorHAnsi" w:eastAsia="Cambria" w:hAnsiTheme="minorHAnsi" w:cstheme="minorHAnsi"/>
          <w:sz w:val="22"/>
          <w:szCs w:val="22"/>
        </w:rPr>
        <w:t>p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z w:val="22"/>
          <w:szCs w:val="22"/>
        </w:rPr>
        <w:t>ti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002C54">
        <w:rPr>
          <w:rFonts w:asciiTheme="minorHAnsi" w:eastAsia="Cambria" w:hAnsiTheme="minorHAnsi" w:cstheme="minorHAnsi"/>
          <w:sz w:val="22"/>
          <w:szCs w:val="22"/>
        </w:rPr>
        <w:t>ion</w:t>
      </w:r>
      <w:r w:rsidRPr="00002C54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in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2</w:t>
      </w:r>
      <w:r w:rsidRPr="00002C54">
        <w:rPr>
          <w:rFonts w:asciiTheme="minorHAnsi" w:eastAsia="Cambria" w:hAnsiTheme="minorHAnsi" w:cstheme="minorHAnsi"/>
          <w:spacing w:val="4"/>
          <w:sz w:val="22"/>
          <w:szCs w:val="22"/>
        </w:rPr>
        <w:t>0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14</w:t>
      </w:r>
      <w:r w:rsidRPr="00002C54">
        <w:rPr>
          <w:rFonts w:asciiTheme="minorHAnsi" w:eastAsia="Cambria" w:hAnsiTheme="minorHAnsi" w:cstheme="minorHAnsi"/>
          <w:sz w:val="22"/>
          <w:szCs w:val="22"/>
        </w:rPr>
        <w:t>,</w:t>
      </w:r>
      <w:r w:rsidRPr="00002C54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p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002C54">
        <w:rPr>
          <w:rFonts w:asciiTheme="minorHAnsi" w:eastAsia="Cambria" w:hAnsiTheme="minorHAnsi" w:cstheme="minorHAnsi"/>
          <w:sz w:val="22"/>
          <w:szCs w:val="22"/>
        </w:rPr>
        <w:t>oving</w:t>
      </w:r>
      <w:r w:rsidRPr="00002C54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sz w:val="22"/>
          <w:szCs w:val="22"/>
        </w:rPr>
        <w:t>bi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002C54">
        <w:rPr>
          <w:rFonts w:asciiTheme="minorHAnsi" w:eastAsia="Cambria" w:hAnsiTheme="minorHAnsi" w:cstheme="minorHAnsi"/>
          <w:sz w:val="22"/>
          <w:szCs w:val="22"/>
        </w:rPr>
        <w:t>i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002C54">
        <w:rPr>
          <w:rFonts w:asciiTheme="minorHAnsi" w:eastAsia="Cambria" w:hAnsiTheme="minorHAnsi" w:cstheme="minorHAnsi"/>
          <w:sz w:val="22"/>
          <w:szCs w:val="22"/>
        </w:rPr>
        <w:t>y</w:t>
      </w:r>
      <w:r w:rsidRPr="00002C54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to s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ha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002C54">
        <w:rPr>
          <w:rFonts w:asciiTheme="minorHAnsi" w:eastAsia="Cambria" w:hAnsiTheme="minorHAnsi" w:cstheme="minorHAnsi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info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002C54">
        <w:rPr>
          <w:rFonts w:asciiTheme="minorHAnsi" w:eastAsia="Cambria" w:hAnsiTheme="minorHAnsi" w:cstheme="minorHAnsi"/>
          <w:sz w:val="22"/>
          <w:szCs w:val="22"/>
        </w:rPr>
        <w:t>m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sz w:val="22"/>
          <w:szCs w:val="22"/>
        </w:rPr>
        <w:t>ti</w:t>
      </w:r>
      <w:r w:rsidRPr="00002C54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002C54">
        <w:rPr>
          <w:rFonts w:asciiTheme="minorHAnsi" w:eastAsia="Cambria" w:hAnsiTheme="minorHAnsi" w:cstheme="minorHAnsi"/>
          <w:sz w:val="22"/>
          <w:szCs w:val="22"/>
        </w:rPr>
        <w:t>n</w:t>
      </w:r>
      <w:r w:rsidRPr="00002C54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sz w:val="22"/>
          <w:szCs w:val="22"/>
        </w:rPr>
        <w:t>nd p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er</w:t>
      </w:r>
      <w:r w:rsidRPr="00002C54">
        <w:rPr>
          <w:rFonts w:asciiTheme="minorHAnsi" w:eastAsia="Cambria" w:hAnsiTheme="minorHAnsi" w:cstheme="minorHAnsi"/>
          <w:sz w:val="22"/>
          <w:szCs w:val="22"/>
        </w:rPr>
        <w:t>s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ua</w:t>
      </w:r>
      <w:r w:rsidRPr="00002C54">
        <w:rPr>
          <w:rFonts w:asciiTheme="minorHAnsi" w:eastAsia="Cambria" w:hAnsiTheme="minorHAnsi" w:cstheme="minorHAnsi"/>
          <w:spacing w:val="-2"/>
          <w:sz w:val="22"/>
          <w:szCs w:val="22"/>
        </w:rPr>
        <w:t>d</w:t>
      </w:r>
      <w:r w:rsidRPr="00002C54">
        <w:rPr>
          <w:rFonts w:asciiTheme="minorHAnsi" w:eastAsia="Cambria" w:hAnsiTheme="minorHAnsi" w:cstheme="minorHAnsi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z w:val="22"/>
          <w:szCs w:val="22"/>
        </w:rPr>
        <w:t>ff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z w:val="22"/>
          <w:szCs w:val="22"/>
        </w:rPr>
        <w:t>c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002C54">
        <w:rPr>
          <w:rFonts w:asciiTheme="minorHAnsi" w:eastAsia="Cambria" w:hAnsiTheme="minorHAnsi" w:cstheme="minorHAnsi"/>
          <w:sz w:val="22"/>
          <w:szCs w:val="22"/>
        </w:rPr>
        <w:t>i</w:t>
      </w:r>
      <w:r w:rsidRPr="00002C54">
        <w:rPr>
          <w:rFonts w:asciiTheme="minorHAnsi" w:eastAsia="Cambria" w:hAnsiTheme="minorHAnsi" w:cstheme="minorHAnsi"/>
          <w:spacing w:val="-2"/>
          <w:sz w:val="22"/>
          <w:szCs w:val="22"/>
        </w:rPr>
        <w:t>v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002C54">
        <w:rPr>
          <w:rFonts w:asciiTheme="minorHAnsi" w:eastAsia="Cambria" w:hAnsiTheme="minorHAnsi" w:cstheme="minorHAnsi"/>
          <w:sz w:val="22"/>
          <w:szCs w:val="22"/>
        </w:rPr>
        <w:t>y</w:t>
      </w:r>
    </w:p>
    <w:p w14:paraId="02C633E1" w14:textId="77777777" w:rsidR="00E121E3" w:rsidRPr="00002C54" w:rsidRDefault="00002C54" w:rsidP="00002C54">
      <w:pPr>
        <w:tabs>
          <w:tab w:val="left" w:pos="500"/>
        </w:tabs>
        <w:spacing w:before="15"/>
        <w:ind w:left="500" w:right="1556" w:hanging="360"/>
        <w:rPr>
          <w:rFonts w:asciiTheme="minorHAnsi" w:eastAsia="Cambria" w:hAnsiTheme="minorHAnsi" w:cstheme="minorHAnsi"/>
          <w:sz w:val="22"/>
          <w:szCs w:val="22"/>
        </w:rPr>
      </w:pPr>
      <w:r w:rsidRPr="00002C54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002C54">
        <w:rPr>
          <w:rFonts w:asciiTheme="minorHAnsi" w:eastAsia="Segoe MDL2 Assets" w:hAnsiTheme="minorHAnsi" w:cstheme="minorHAnsi"/>
          <w:sz w:val="22"/>
          <w:szCs w:val="22"/>
        </w:rPr>
        <w:tab/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z w:val="22"/>
          <w:szCs w:val="22"/>
        </w:rPr>
        <w:t>ff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z w:val="22"/>
          <w:szCs w:val="22"/>
        </w:rPr>
        <w:t>c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002C54">
        <w:rPr>
          <w:rFonts w:asciiTheme="minorHAnsi" w:eastAsia="Cambria" w:hAnsiTheme="minorHAnsi" w:cstheme="minorHAnsi"/>
          <w:sz w:val="22"/>
          <w:szCs w:val="22"/>
        </w:rPr>
        <w:t>iv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002C54">
        <w:rPr>
          <w:rFonts w:asciiTheme="minorHAnsi" w:eastAsia="Cambria" w:hAnsiTheme="minorHAnsi" w:cstheme="minorHAnsi"/>
          <w:sz w:val="22"/>
          <w:szCs w:val="22"/>
        </w:rPr>
        <w:t>y</w:t>
      </w:r>
      <w:r w:rsidRPr="00002C54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r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z w:val="22"/>
          <w:szCs w:val="22"/>
        </w:rPr>
        <w:t>p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re</w:t>
      </w:r>
      <w:r w:rsidRPr="00002C54">
        <w:rPr>
          <w:rFonts w:asciiTheme="minorHAnsi" w:eastAsia="Cambria" w:hAnsiTheme="minorHAnsi" w:cstheme="minorHAnsi"/>
          <w:sz w:val="22"/>
          <w:szCs w:val="22"/>
        </w:rPr>
        <w:t>s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z w:val="22"/>
          <w:szCs w:val="22"/>
        </w:rPr>
        <w:t>n</w:t>
      </w:r>
      <w:r w:rsidRPr="00002C54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z w:val="22"/>
          <w:szCs w:val="22"/>
        </w:rPr>
        <w:t>d</w:t>
      </w:r>
      <w:r w:rsidRPr="00002C54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st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002C54">
        <w:rPr>
          <w:rFonts w:asciiTheme="minorHAnsi" w:eastAsia="Cambria" w:hAnsiTheme="minorHAnsi" w:cstheme="minorHAnsi"/>
          <w:sz w:val="22"/>
          <w:szCs w:val="22"/>
        </w:rPr>
        <w:t>d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z w:val="22"/>
          <w:szCs w:val="22"/>
        </w:rPr>
        <w:t>nt</w:t>
      </w:r>
      <w:r w:rsidRPr="00002C54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ee</w:t>
      </w:r>
      <w:r w:rsidRPr="00002C54">
        <w:rPr>
          <w:rFonts w:asciiTheme="minorHAnsi" w:eastAsia="Cambria" w:hAnsiTheme="minorHAnsi" w:cstheme="minorHAnsi"/>
          <w:sz w:val="22"/>
          <w:szCs w:val="22"/>
        </w:rPr>
        <w:t>ds</w:t>
      </w:r>
      <w:r w:rsidRPr="00002C54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on</w:t>
      </w:r>
      <w:r w:rsidRPr="00002C54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002C54">
        <w:rPr>
          <w:rFonts w:asciiTheme="minorHAnsi" w:eastAsia="Cambria" w:hAnsiTheme="minorHAnsi" w:cstheme="minorHAnsi"/>
          <w:sz w:val="22"/>
          <w:szCs w:val="22"/>
        </w:rPr>
        <w:t>igh</w:t>
      </w:r>
      <w:r w:rsidRPr="00002C54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sc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002C54">
        <w:rPr>
          <w:rFonts w:asciiTheme="minorHAnsi" w:eastAsia="Cambria" w:hAnsiTheme="minorHAnsi" w:cstheme="minorHAnsi"/>
          <w:sz w:val="22"/>
          <w:szCs w:val="22"/>
        </w:rPr>
        <w:t>ool</w:t>
      </w:r>
      <w:r w:rsidRPr="00002C54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s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tu</w:t>
      </w:r>
      <w:r w:rsidRPr="00002C54">
        <w:rPr>
          <w:rFonts w:asciiTheme="minorHAnsi" w:eastAsia="Cambria" w:hAnsiTheme="minorHAnsi" w:cstheme="minorHAnsi"/>
          <w:sz w:val="22"/>
          <w:szCs w:val="22"/>
        </w:rPr>
        <w:t>d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z w:val="22"/>
          <w:szCs w:val="22"/>
        </w:rPr>
        <w:t>nt</w:t>
      </w:r>
      <w:r w:rsidRPr="00002C54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co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002C54">
        <w:rPr>
          <w:rFonts w:asciiTheme="minorHAnsi" w:eastAsia="Cambria" w:hAnsiTheme="minorHAnsi" w:cstheme="minorHAnsi"/>
          <w:sz w:val="22"/>
          <w:szCs w:val="22"/>
        </w:rPr>
        <w:t>ncil</w:t>
      </w:r>
      <w:r w:rsidRPr="00002C54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p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002C54">
        <w:rPr>
          <w:rFonts w:asciiTheme="minorHAnsi" w:eastAsia="Cambria" w:hAnsiTheme="minorHAnsi" w:cstheme="minorHAnsi"/>
          <w:sz w:val="22"/>
          <w:szCs w:val="22"/>
        </w:rPr>
        <w:t>oving</w:t>
      </w:r>
      <w:r w:rsidRPr="00002C54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sz w:val="22"/>
          <w:szCs w:val="22"/>
        </w:rPr>
        <w:t>bi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002C54">
        <w:rPr>
          <w:rFonts w:asciiTheme="minorHAnsi" w:eastAsia="Cambria" w:hAnsiTheme="minorHAnsi" w:cstheme="minorHAnsi"/>
          <w:sz w:val="22"/>
          <w:szCs w:val="22"/>
        </w:rPr>
        <w:t>i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002C54">
        <w:rPr>
          <w:rFonts w:asciiTheme="minorHAnsi" w:eastAsia="Cambria" w:hAnsiTheme="minorHAnsi" w:cstheme="minorHAnsi"/>
          <w:sz w:val="22"/>
          <w:szCs w:val="22"/>
        </w:rPr>
        <w:t>y</w:t>
      </w:r>
      <w:r w:rsidRPr="00002C54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 xml:space="preserve">to </w:t>
      </w:r>
      <w:r w:rsidRPr="00002C54">
        <w:rPr>
          <w:rFonts w:asciiTheme="minorHAnsi" w:eastAsia="Cambria" w:hAnsiTheme="minorHAnsi" w:cstheme="minorHAnsi"/>
          <w:spacing w:val="2"/>
          <w:sz w:val="22"/>
          <w:szCs w:val="22"/>
        </w:rPr>
        <w:t>n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z w:val="22"/>
          <w:szCs w:val="22"/>
        </w:rPr>
        <w:t>go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002C54">
        <w:rPr>
          <w:rFonts w:asciiTheme="minorHAnsi" w:eastAsia="Cambria" w:hAnsiTheme="minorHAnsi" w:cstheme="minorHAnsi"/>
          <w:sz w:val="22"/>
          <w:szCs w:val="22"/>
        </w:rPr>
        <w:t>i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sz w:val="22"/>
          <w:szCs w:val="22"/>
        </w:rPr>
        <w:t xml:space="preserve">te 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z w:val="22"/>
          <w:szCs w:val="22"/>
        </w:rPr>
        <w:t>ff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z w:val="22"/>
          <w:szCs w:val="22"/>
        </w:rPr>
        <w:t>c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002C54">
        <w:rPr>
          <w:rFonts w:asciiTheme="minorHAnsi" w:eastAsia="Cambria" w:hAnsiTheme="minorHAnsi" w:cstheme="minorHAnsi"/>
          <w:sz w:val="22"/>
          <w:szCs w:val="22"/>
        </w:rPr>
        <w:t>i</w:t>
      </w:r>
      <w:r w:rsidRPr="00002C54">
        <w:rPr>
          <w:rFonts w:asciiTheme="minorHAnsi" w:eastAsia="Cambria" w:hAnsiTheme="minorHAnsi" w:cstheme="minorHAnsi"/>
          <w:spacing w:val="-2"/>
          <w:sz w:val="22"/>
          <w:szCs w:val="22"/>
        </w:rPr>
        <w:t>v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002C54">
        <w:rPr>
          <w:rFonts w:asciiTheme="minorHAnsi" w:eastAsia="Cambria" w:hAnsiTheme="minorHAnsi" w:cstheme="minorHAnsi"/>
          <w:sz w:val="22"/>
          <w:szCs w:val="22"/>
        </w:rPr>
        <w:t>y</w:t>
      </w:r>
      <w:r w:rsidRPr="00002C54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and</w:t>
      </w:r>
      <w:r w:rsidRPr="00002C54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inspi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002C54">
        <w:rPr>
          <w:rFonts w:asciiTheme="minorHAnsi" w:eastAsia="Cambria" w:hAnsiTheme="minorHAnsi" w:cstheme="minorHAnsi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confi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de</w:t>
      </w:r>
      <w:r w:rsidRPr="00002C54">
        <w:rPr>
          <w:rFonts w:asciiTheme="minorHAnsi" w:eastAsia="Cambria" w:hAnsiTheme="minorHAnsi" w:cstheme="minorHAnsi"/>
          <w:sz w:val="22"/>
          <w:szCs w:val="22"/>
        </w:rPr>
        <w:t>nce</w:t>
      </w:r>
      <w:r w:rsidRPr="00002C54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in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o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ther</w:t>
      </w:r>
      <w:r w:rsidRPr="00002C54">
        <w:rPr>
          <w:rFonts w:asciiTheme="minorHAnsi" w:eastAsia="Cambria" w:hAnsiTheme="minorHAnsi" w:cstheme="minorHAnsi"/>
          <w:sz w:val="22"/>
          <w:szCs w:val="22"/>
        </w:rPr>
        <w:t>s</w:t>
      </w:r>
    </w:p>
    <w:p w14:paraId="08C0FB5C" w14:textId="77777777" w:rsidR="00E121E3" w:rsidRPr="00002C54" w:rsidRDefault="00002C54" w:rsidP="00002C54">
      <w:pPr>
        <w:spacing w:before="1"/>
        <w:ind w:left="140"/>
        <w:rPr>
          <w:rFonts w:asciiTheme="minorHAnsi" w:eastAsia="Cambria" w:hAnsiTheme="minorHAnsi" w:cstheme="minorHAnsi"/>
          <w:sz w:val="22"/>
          <w:szCs w:val="22"/>
        </w:rPr>
      </w:pPr>
      <w:r w:rsidRPr="00002C54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 </w:t>
      </w:r>
      <w:r w:rsidRPr="00002C54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002C54">
        <w:rPr>
          <w:rFonts w:asciiTheme="minorHAnsi" w:eastAsia="Cambria" w:hAnsiTheme="minorHAnsi" w:cstheme="minorHAnsi"/>
          <w:sz w:val="22"/>
          <w:szCs w:val="22"/>
        </w:rPr>
        <w:t>o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re</w:t>
      </w:r>
      <w:r w:rsidRPr="00002C54">
        <w:rPr>
          <w:rFonts w:asciiTheme="minorHAnsi" w:eastAsia="Cambria" w:hAnsiTheme="minorHAnsi" w:cstheme="minorHAnsi"/>
          <w:sz w:val="22"/>
          <w:szCs w:val="22"/>
        </w:rPr>
        <w:t>ign</w:t>
      </w:r>
      <w:r w:rsidRPr="00002C54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sz w:val="22"/>
          <w:szCs w:val="22"/>
        </w:rPr>
        <w:t>ngu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sz w:val="22"/>
          <w:szCs w:val="22"/>
        </w:rPr>
        <w:t>ge</w:t>
      </w:r>
      <w:r w:rsidRPr="00002C54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co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002C54">
        <w:rPr>
          <w:rFonts w:asciiTheme="minorHAnsi" w:eastAsia="Cambria" w:hAnsiTheme="minorHAnsi" w:cstheme="minorHAnsi"/>
          <w:sz w:val="22"/>
          <w:szCs w:val="22"/>
        </w:rPr>
        <w:t>p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z w:val="22"/>
          <w:szCs w:val="22"/>
        </w:rPr>
        <w:t>t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z w:val="22"/>
          <w:szCs w:val="22"/>
        </w:rPr>
        <w:t>nce</w:t>
      </w:r>
      <w:r w:rsidRPr="00002C54">
        <w:rPr>
          <w:rFonts w:asciiTheme="minorHAnsi" w:eastAsia="Cambria" w:hAnsiTheme="minorHAnsi" w:cstheme="minorHAnsi"/>
          <w:spacing w:val="-12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s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002C54">
        <w:rPr>
          <w:rFonts w:asciiTheme="minorHAnsi" w:eastAsia="Cambria" w:hAnsiTheme="minorHAnsi" w:cstheme="minorHAnsi"/>
          <w:sz w:val="22"/>
          <w:szCs w:val="22"/>
        </w:rPr>
        <w:t>own</w:t>
      </w:r>
      <w:r w:rsidRPr="00002C54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t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hr</w:t>
      </w:r>
      <w:r w:rsidRPr="00002C54">
        <w:rPr>
          <w:rFonts w:asciiTheme="minorHAnsi" w:eastAsia="Cambria" w:hAnsiTheme="minorHAnsi" w:cstheme="minorHAnsi"/>
          <w:sz w:val="22"/>
          <w:szCs w:val="22"/>
        </w:rPr>
        <w:t>o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002C54">
        <w:rPr>
          <w:rFonts w:asciiTheme="minorHAnsi" w:eastAsia="Cambria" w:hAnsiTheme="minorHAnsi" w:cstheme="minorHAnsi"/>
          <w:sz w:val="22"/>
          <w:szCs w:val="22"/>
        </w:rPr>
        <w:t>gh</w:t>
      </w:r>
      <w:r w:rsidRPr="00002C54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4"/>
          <w:sz w:val="22"/>
          <w:szCs w:val="22"/>
        </w:rPr>
        <w:t>i</w:t>
      </w:r>
      <w:r w:rsidRPr="00002C54">
        <w:rPr>
          <w:rFonts w:asciiTheme="minorHAnsi" w:eastAsia="Cambria" w:hAnsiTheme="minorHAnsi" w:cstheme="minorHAnsi"/>
          <w:sz w:val="22"/>
          <w:szCs w:val="22"/>
        </w:rPr>
        <w:t>nt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er</w:t>
      </w:r>
      <w:r w:rsidRPr="00002C54">
        <w:rPr>
          <w:rFonts w:asciiTheme="minorHAnsi" w:eastAsia="Cambria" w:hAnsiTheme="minorHAnsi" w:cstheme="minorHAnsi"/>
          <w:sz w:val="22"/>
          <w:szCs w:val="22"/>
        </w:rPr>
        <w:t>m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z w:val="22"/>
          <w:szCs w:val="22"/>
        </w:rPr>
        <w:t>di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sz w:val="22"/>
          <w:szCs w:val="22"/>
        </w:rPr>
        <w:t>te</w:t>
      </w:r>
      <w:r w:rsidRPr="00002C54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Spanish</w:t>
      </w:r>
      <w:r w:rsidRPr="00002C54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sz w:val="22"/>
          <w:szCs w:val="22"/>
        </w:rPr>
        <w:t>nd</w:t>
      </w:r>
      <w:r w:rsidRPr="00002C54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re</w:t>
      </w:r>
      <w:r w:rsidRPr="00002C54">
        <w:rPr>
          <w:rFonts w:asciiTheme="minorHAnsi" w:eastAsia="Cambria" w:hAnsiTheme="minorHAnsi" w:cstheme="minorHAnsi"/>
          <w:sz w:val="22"/>
          <w:szCs w:val="22"/>
        </w:rPr>
        <w:t>nch</w:t>
      </w:r>
    </w:p>
    <w:p w14:paraId="6E77A9E0" w14:textId="77777777" w:rsidR="00E121E3" w:rsidRPr="00002C54" w:rsidRDefault="00E121E3" w:rsidP="00002C54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7FBCE2B5" w14:textId="77777777" w:rsidR="00E121E3" w:rsidRPr="00002C54" w:rsidRDefault="00002C54" w:rsidP="00002C54">
      <w:pPr>
        <w:ind w:left="140"/>
        <w:rPr>
          <w:rFonts w:asciiTheme="minorHAnsi" w:eastAsia="Cambria" w:hAnsiTheme="minorHAnsi" w:cstheme="minorHAnsi"/>
          <w:sz w:val="22"/>
          <w:szCs w:val="22"/>
        </w:rPr>
      </w:pPr>
      <w:r w:rsidRPr="00002C54">
        <w:rPr>
          <w:rFonts w:asciiTheme="minorHAnsi" w:eastAsia="Cambria" w:hAnsiTheme="minorHAnsi" w:cstheme="minorHAnsi"/>
          <w:b/>
          <w:spacing w:val="-1"/>
          <w:sz w:val="22"/>
          <w:szCs w:val="22"/>
        </w:rPr>
        <w:t>Pr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o</w:t>
      </w:r>
      <w:r w:rsidRPr="00002C54">
        <w:rPr>
          <w:rFonts w:asciiTheme="minorHAnsi" w:eastAsia="Cambria" w:hAnsiTheme="minorHAnsi" w:cstheme="minorHAnsi"/>
          <w:b/>
          <w:spacing w:val="1"/>
          <w:sz w:val="22"/>
          <w:szCs w:val="22"/>
        </w:rPr>
        <w:t>b</w:t>
      </w:r>
      <w:r w:rsidRPr="00002C54">
        <w:rPr>
          <w:rFonts w:asciiTheme="minorHAnsi" w:eastAsia="Cambria" w:hAnsiTheme="minorHAnsi" w:cstheme="minorHAnsi"/>
          <w:b/>
          <w:spacing w:val="-1"/>
          <w:sz w:val="22"/>
          <w:szCs w:val="22"/>
        </w:rPr>
        <w:t>l</w:t>
      </w:r>
      <w:r w:rsidRPr="00002C54">
        <w:rPr>
          <w:rFonts w:asciiTheme="minorHAnsi" w:eastAsia="Cambria" w:hAnsiTheme="minorHAnsi" w:cstheme="minorHAnsi"/>
          <w:b/>
          <w:spacing w:val="2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m</w:t>
      </w:r>
      <w:r w:rsidRPr="00002C54">
        <w:rPr>
          <w:rFonts w:asciiTheme="minorHAnsi" w:eastAsia="Cambria" w:hAnsiTheme="minorHAnsi" w:cstheme="minorHAnsi"/>
          <w:b/>
          <w:spacing w:val="-10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b/>
          <w:spacing w:val="1"/>
          <w:sz w:val="22"/>
          <w:szCs w:val="22"/>
        </w:rPr>
        <w:t>S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o</w:t>
      </w:r>
      <w:r w:rsidRPr="00002C54">
        <w:rPr>
          <w:rFonts w:asciiTheme="minorHAnsi" w:eastAsia="Cambria" w:hAnsiTheme="minorHAnsi" w:cstheme="minorHAnsi"/>
          <w:b/>
          <w:spacing w:val="-1"/>
          <w:sz w:val="22"/>
          <w:szCs w:val="22"/>
        </w:rPr>
        <w:t>l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vi</w:t>
      </w:r>
      <w:r w:rsidRPr="00002C54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g</w:t>
      </w:r>
      <w:r w:rsidRPr="00002C54">
        <w:rPr>
          <w:rFonts w:asciiTheme="minorHAnsi" w:eastAsia="Cambria" w:hAnsiTheme="minorHAnsi" w:cstheme="minorHAnsi"/>
          <w:b/>
          <w:spacing w:val="-4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/</w:t>
      </w:r>
      <w:r w:rsidRPr="00002C54">
        <w:rPr>
          <w:rFonts w:asciiTheme="minorHAnsi" w:eastAsia="Cambria" w:hAnsiTheme="minorHAnsi" w:cstheme="minorHAnsi"/>
          <w:b/>
          <w:spacing w:val="-2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egot</w:t>
      </w:r>
      <w:r w:rsidRPr="00002C54">
        <w:rPr>
          <w:rFonts w:asciiTheme="minorHAnsi" w:eastAsia="Cambria" w:hAnsiTheme="minorHAnsi" w:cstheme="minorHAnsi"/>
          <w:b/>
          <w:spacing w:val="1"/>
          <w:sz w:val="22"/>
          <w:szCs w:val="22"/>
        </w:rPr>
        <w:t>i</w:t>
      </w:r>
      <w:r w:rsidRPr="00002C54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t</w:t>
      </w:r>
      <w:r w:rsidRPr="00002C54">
        <w:rPr>
          <w:rFonts w:asciiTheme="minorHAnsi" w:eastAsia="Cambria" w:hAnsiTheme="minorHAnsi" w:cstheme="minorHAnsi"/>
          <w:b/>
          <w:spacing w:val="3"/>
          <w:sz w:val="22"/>
          <w:szCs w:val="22"/>
        </w:rPr>
        <w:t>i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on</w:t>
      </w:r>
      <w:r w:rsidRPr="00002C54">
        <w:rPr>
          <w:rFonts w:asciiTheme="minorHAnsi" w:eastAsia="Cambria" w:hAnsiTheme="minorHAnsi" w:cstheme="minorHAnsi"/>
          <w:b/>
          <w:spacing w:val="-9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b/>
          <w:spacing w:val="1"/>
          <w:sz w:val="22"/>
          <w:szCs w:val="22"/>
        </w:rPr>
        <w:t>S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k</w:t>
      </w:r>
      <w:r w:rsidRPr="00002C54">
        <w:rPr>
          <w:rFonts w:asciiTheme="minorHAnsi" w:eastAsia="Cambria" w:hAnsiTheme="minorHAnsi" w:cstheme="minorHAnsi"/>
          <w:b/>
          <w:spacing w:val="1"/>
          <w:sz w:val="22"/>
          <w:szCs w:val="22"/>
        </w:rPr>
        <w:t>i</w:t>
      </w:r>
      <w:r w:rsidRPr="00002C54">
        <w:rPr>
          <w:rFonts w:asciiTheme="minorHAnsi" w:eastAsia="Cambria" w:hAnsiTheme="minorHAnsi" w:cstheme="minorHAnsi"/>
          <w:b/>
          <w:spacing w:val="-1"/>
          <w:sz w:val="22"/>
          <w:szCs w:val="22"/>
        </w:rPr>
        <w:t>ll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s</w:t>
      </w:r>
    </w:p>
    <w:p w14:paraId="0C5243DA" w14:textId="77777777" w:rsidR="00E121E3" w:rsidRPr="00002C54" w:rsidRDefault="00002C54" w:rsidP="00002C54">
      <w:pPr>
        <w:tabs>
          <w:tab w:val="left" w:pos="500"/>
        </w:tabs>
        <w:spacing w:before="1"/>
        <w:ind w:left="500" w:right="1275" w:hanging="360"/>
        <w:rPr>
          <w:rFonts w:asciiTheme="minorHAnsi" w:eastAsia="Cambria" w:hAnsiTheme="minorHAnsi" w:cstheme="minorHAnsi"/>
          <w:sz w:val="22"/>
          <w:szCs w:val="22"/>
        </w:rPr>
      </w:pPr>
      <w:r w:rsidRPr="00002C54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002C54">
        <w:rPr>
          <w:rFonts w:asciiTheme="minorHAnsi" w:eastAsia="Segoe MDL2 Assets" w:hAnsiTheme="minorHAnsi" w:cstheme="minorHAnsi"/>
          <w:sz w:val="22"/>
          <w:szCs w:val="22"/>
        </w:rPr>
        <w:tab/>
      </w:r>
      <w:r w:rsidRPr="00002C54">
        <w:rPr>
          <w:rFonts w:asciiTheme="minorHAnsi" w:eastAsia="Cambria" w:hAnsiTheme="minorHAnsi" w:cstheme="minorHAnsi"/>
          <w:sz w:val="22"/>
          <w:szCs w:val="22"/>
        </w:rPr>
        <w:t>R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-</w:t>
      </w:r>
      <w:r w:rsidRPr="00002C54">
        <w:rPr>
          <w:rFonts w:asciiTheme="minorHAnsi" w:eastAsia="Cambria" w:hAnsiTheme="minorHAnsi" w:cstheme="minorHAnsi"/>
          <w:sz w:val="22"/>
          <w:szCs w:val="22"/>
        </w:rPr>
        <w:t>o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002C54">
        <w:rPr>
          <w:rFonts w:asciiTheme="minorHAnsi" w:eastAsia="Cambria" w:hAnsiTheme="minorHAnsi" w:cstheme="minorHAnsi"/>
          <w:sz w:val="22"/>
          <w:szCs w:val="22"/>
        </w:rPr>
        <w:t>g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sz w:val="22"/>
          <w:szCs w:val="22"/>
        </w:rPr>
        <w:t>nis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z w:val="22"/>
          <w:szCs w:val="22"/>
        </w:rPr>
        <w:t>d</w:t>
      </w:r>
      <w:r w:rsidRPr="00002C54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st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sz w:val="22"/>
          <w:szCs w:val="22"/>
        </w:rPr>
        <w:t>ff</w:t>
      </w:r>
      <w:r w:rsidRPr="00002C54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002C54">
        <w:rPr>
          <w:rFonts w:asciiTheme="minorHAnsi" w:eastAsia="Cambria" w:hAnsiTheme="minorHAnsi" w:cstheme="minorHAnsi"/>
          <w:sz w:val="22"/>
          <w:szCs w:val="22"/>
        </w:rPr>
        <w:t>os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ter</w:t>
      </w:r>
      <w:r w:rsidRPr="00002C54">
        <w:rPr>
          <w:rFonts w:asciiTheme="minorHAnsi" w:eastAsia="Cambria" w:hAnsiTheme="minorHAnsi" w:cstheme="minorHAnsi"/>
          <w:sz w:val="22"/>
          <w:szCs w:val="22"/>
        </w:rPr>
        <w:t>s</w:t>
      </w:r>
      <w:r w:rsidRPr="00002C54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sz w:val="22"/>
          <w:szCs w:val="22"/>
        </w:rPr>
        <w:t>t</w:t>
      </w:r>
      <w:r w:rsidRPr="00002C54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s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002C54">
        <w:rPr>
          <w:rFonts w:asciiTheme="minorHAnsi" w:eastAsia="Cambria" w:hAnsiTheme="minorHAnsi" w:cstheme="minorHAnsi"/>
          <w:sz w:val="22"/>
          <w:szCs w:val="22"/>
        </w:rPr>
        <w:t>o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002C54">
        <w:rPr>
          <w:rFonts w:asciiTheme="minorHAnsi" w:eastAsia="Cambria" w:hAnsiTheme="minorHAnsi" w:cstheme="minorHAnsi"/>
          <w:sz w:val="22"/>
          <w:szCs w:val="22"/>
        </w:rPr>
        <w:t>t</w:t>
      </w:r>
      <w:r w:rsidRPr="00002C54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notice</w:t>
      </w:r>
      <w:r w:rsidRPr="00002C54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wh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z w:val="22"/>
          <w:szCs w:val="22"/>
        </w:rPr>
        <w:t>n</w:t>
      </w:r>
      <w:r w:rsidRPr="00002C54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J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sz w:val="22"/>
          <w:szCs w:val="22"/>
        </w:rPr>
        <w:t>sp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er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’</w:t>
      </w:r>
      <w:r w:rsidRPr="00002C54">
        <w:rPr>
          <w:rFonts w:asciiTheme="minorHAnsi" w:eastAsia="Cambria" w:hAnsiTheme="minorHAnsi" w:cstheme="minorHAnsi"/>
          <w:sz w:val="22"/>
          <w:szCs w:val="22"/>
        </w:rPr>
        <w:t>s</w:t>
      </w:r>
      <w:r w:rsidRPr="00002C54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ru</w:t>
      </w:r>
      <w:r w:rsidRPr="00002C54">
        <w:rPr>
          <w:rFonts w:asciiTheme="minorHAnsi" w:eastAsia="Cambria" w:hAnsiTheme="minorHAnsi" w:cstheme="minorHAnsi"/>
          <w:sz w:val="22"/>
          <w:szCs w:val="22"/>
        </w:rPr>
        <w:t>it</w:t>
      </w:r>
      <w:r w:rsidRPr="00002C54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sz w:val="22"/>
          <w:szCs w:val="22"/>
        </w:rPr>
        <w:t>nd</w:t>
      </w:r>
      <w:r w:rsidRPr="00002C54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Ve</w:t>
      </w:r>
      <w:r w:rsidRPr="00002C54">
        <w:rPr>
          <w:rFonts w:asciiTheme="minorHAnsi" w:eastAsia="Cambria" w:hAnsiTheme="minorHAnsi" w:cstheme="minorHAnsi"/>
          <w:sz w:val="22"/>
          <w:szCs w:val="22"/>
        </w:rPr>
        <w:t>g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eta</w:t>
      </w:r>
      <w:r w:rsidRPr="00002C54">
        <w:rPr>
          <w:rFonts w:asciiTheme="minorHAnsi" w:eastAsia="Cambria" w:hAnsiTheme="minorHAnsi" w:cstheme="minorHAnsi"/>
          <w:sz w:val="22"/>
          <w:szCs w:val="22"/>
        </w:rPr>
        <w:t>b</w:t>
      </w:r>
      <w:r w:rsidRPr="00002C54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002C54">
        <w:rPr>
          <w:rFonts w:asciiTheme="minorHAnsi" w:eastAsia="Cambria" w:hAnsiTheme="minorHAnsi" w:cstheme="minorHAnsi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2"/>
          <w:sz w:val="22"/>
          <w:szCs w:val="22"/>
        </w:rPr>
        <w:t>S</w:t>
      </w:r>
      <w:r w:rsidRPr="00002C54">
        <w:rPr>
          <w:rFonts w:asciiTheme="minorHAnsi" w:eastAsia="Cambria" w:hAnsiTheme="minorHAnsi" w:cstheme="minorHAnsi"/>
          <w:sz w:val="22"/>
          <w:szCs w:val="22"/>
        </w:rPr>
        <w:t>to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002C54">
        <w:rPr>
          <w:rFonts w:asciiTheme="minorHAnsi" w:eastAsia="Cambria" w:hAnsiTheme="minorHAnsi" w:cstheme="minorHAnsi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was</w:t>
      </w:r>
      <w:r w:rsidRPr="00002C54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002C54">
        <w:rPr>
          <w:rFonts w:asciiTheme="minorHAnsi" w:eastAsia="Cambria" w:hAnsiTheme="minorHAnsi" w:cstheme="minorHAnsi"/>
          <w:sz w:val="22"/>
          <w:szCs w:val="22"/>
        </w:rPr>
        <w:t>nd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-</w:t>
      </w:r>
      <w:r w:rsidRPr="00002C54">
        <w:rPr>
          <w:rFonts w:asciiTheme="minorHAnsi" w:eastAsia="Cambria" w:hAnsiTheme="minorHAnsi" w:cstheme="minorHAnsi"/>
          <w:sz w:val="22"/>
          <w:szCs w:val="22"/>
        </w:rPr>
        <w:t>s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ta</w:t>
      </w:r>
      <w:r w:rsidRPr="00002C54">
        <w:rPr>
          <w:rFonts w:asciiTheme="minorHAnsi" w:eastAsia="Cambria" w:hAnsiTheme="minorHAnsi" w:cstheme="minorHAnsi"/>
          <w:sz w:val="22"/>
          <w:szCs w:val="22"/>
        </w:rPr>
        <w:t>ff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sz w:val="22"/>
          <w:szCs w:val="22"/>
        </w:rPr>
        <w:t>nd</w:t>
      </w:r>
      <w:r w:rsidRPr="00002C54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sz w:val="22"/>
          <w:szCs w:val="22"/>
        </w:rPr>
        <w:t>n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sz w:val="22"/>
          <w:szCs w:val="22"/>
        </w:rPr>
        <w:t>g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z w:val="22"/>
          <w:szCs w:val="22"/>
        </w:rPr>
        <w:t>r</w:t>
      </w:r>
      <w:r w:rsidRPr="00002C54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was</w:t>
      </w:r>
      <w:r w:rsidRPr="00002C54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sz w:val="22"/>
          <w:szCs w:val="22"/>
        </w:rPr>
        <w:t>wa</w:t>
      </w:r>
      <w:r w:rsidRPr="00002C54">
        <w:rPr>
          <w:rFonts w:asciiTheme="minorHAnsi" w:eastAsia="Cambria" w:hAnsiTheme="minorHAnsi" w:cstheme="minorHAnsi"/>
          <w:spacing w:val="2"/>
          <w:sz w:val="22"/>
          <w:szCs w:val="22"/>
        </w:rPr>
        <w:t>y</w:t>
      </w:r>
      <w:r w:rsidRPr="00002C54">
        <w:rPr>
          <w:rFonts w:asciiTheme="minorHAnsi" w:eastAsia="Cambria" w:hAnsiTheme="minorHAnsi" w:cstheme="minorHAnsi"/>
          <w:sz w:val="22"/>
          <w:szCs w:val="22"/>
        </w:rPr>
        <w:t>,</w:t>
      </w:r>
      <w:r w:rsidRPr="00002C54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s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002C54">
        <w:rPr>
          <w:rFonts w:asciiTheme="minorHAnsi" w:eastAsia="Cambria" w:hAnsiTheme="minorHAnsi" w:cstheme="minorHAnsi"/>
          <w:sz w:val="22"/>
          <w:szCs w:val="22"/>
        </w:rPr>
        <w:t>o</w:t>
      </w:r>
      <w:r w:rsidRPr="00002C54">
        <w:rPr>
          <w:rFonts w:asciiTheme="minorHAnsi" w:eastAsia="Cambria" w:hAnsiTheme="minorHAnsi" w:cstheme="minorHAnsi"/>
          <w:spacing w:val="2"/>
          <w:sz w:val="22"/>
          <w:szCs w:val="22"/>
        </w:rPr>
        <w:t>w</w:t>
      </w:r>
      <w:r w:rsidRPr="00002C54">
        <w:rPr>
          <w:rFonts w:asciiTheme="minorHAnsi" w:eastAsia="Cambria" w:hAnsiTheme="minorHAnsi" w:cstheme="minorHAnsi"/>
          <w:sz w:val="22"/>
          <w:szCs w:val="22"/>
        </w:rPr>
        <w:t>ing</w:t>
      </w:r>
      <w:r w:rsidRPr="00002C54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sz w:val="22"/>
          <w:szCs w:val="22"/>
        </w:rPr>
        <w:t>bi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002C54">
        <w:rPr>
          <w:rFonts w:asciiTheme="minorHAnsi" w:eastAsia="Cambria" w:hAnsiTheme="minorHAnsi" w:cstheme="minorHAnsi"/>
          <w:sz w:val="22"/>
          <w:szCs w:val="22"/>
        </w:rPr>
        <w:t>i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002C54">
        <w:rPr>
          <w:rFonts w:asciiTheme="minorHAnsi" w:eastAsia="Cambria" w:hAnsiTheme="minorHAnsi" w:cstheme="minorHAnsi"/>
          <w:sz w:val="22"/>
          <w:szCs w:val="22"/>
        </w:rPr>
        <w:t>y</w:t>
      </w:r>
      <w:r w:rsidRPr="00002C54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to work</w:t>
      </w:r>
      <w:r w:rsidRPr="00002C54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002C54">
        <w:rPr>
          <w:rFonts w:asciiTheme="minorHAnsi" w:eastAsia="Cambria" w:hAnsiTheme="minorHAnsi" w:cstheme="minorHAnsi"/>
          <w:sz w:val="22"/>
          <w:szCs w:val="22"/>
        </w:rPr>
        <w:t>nd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z w:val="22"/>
          <w:szCs w:val="22"/>
        </w:rPr>
        <w:t>r</w:t>
      </w:r>
      <w:r w:rsidRPr="00002C54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p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re</w:t>
      </w:r>
      <w:r w:rsidRPr="00002C54">
        <w:rPr>
          <w:rFonts w:asciiTheme="minorHAnsi" w:eastAsia="Cambria" w:hAnsiTheme="minorHAnsi" w:cstheme="minorHAnsi"/>
          <w:sz w:val="22"/>
          <w:szCs w:val="22"/>
        </w:rPr>
        <w:t>ss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ur</w:t>
      </w:r>
      <w:r w:rsidRPr="00002C54">
        <w:rPr>
          <w:rFonts w:asciiTheme="minorHAnsi" w:eastAsia="Cambria" w:hAnsiTheme="minorHAnsi" w:cstheme="minorHAnsi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sz w:val="22"/>
          <w:szCs w:val="22"/>
        </w:rPr>
        <w:t>nd</w:t>
      </w:r>
      <w:r w:rsidRPr="00002C54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m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sz w:val="22"/>
          <w:szCs w:val="22"/>
        </w:rPr>
        <w:t>n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sz w:val="22"/>
          <w:szCs w:val="22"/>
        </w:rPr>
        <w:t>ge</w:t>
      </w:r>
      <w:r w:rsidRPr="00002C54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re</w:t>
      </w:r>
      <w:r w:rsidRPr="00002C54">
        <w:rPr>
          <w:rFonts w:asciiTheme="minorHAnsi" w:eastAsia="Cambria" w:hAnsiTheme="minorHAnsi" w:cstheme="minorHAnsi"/>
          <w:sz w:val="22"/>
          <w:szCs w:val="22"/>
        </w:rPr>
        <w:t>s</w:t>
      </w:r>
      <w:r w:rsidRPr="00002C54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ur</w:t>
      </w:r>
      <w:r w:rsidRPr="00002C54">
        <w:rPr>
          <w:rFonts w:asciiTheme="minorHAnsi" w:eastAsia="Cambria" w:hAnsiTheme="minorHAnsi" w:cstheme="minorHAnsi"/>
          <w:sz w:val="22"/>
          <w:szCs w:val="22"/>
        </w:rPr>
        <w:t>c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z w:val="22"/>
          <w:szCs w:val="22"/>
        </w:rPr>
        <w:t>s</w:t>
      </w:r>
    </w:p>
    <w:p w14:paraId="4B01ACAE" w14:textId="77777777" w:rsidR="00E121E3" w:rsidRPr="00002C54" w:rsidRDefault="00002C54" w:rsidP="00002C54">
      <w:pPr>
        <w:tabs>
          <w:tab w:val="left" w:pos="500"/>
        </w:tabs>
        <w:ind w:left="500" w:right="1493" w:hanging="360"/>
        <w:rPr>
          <w:rFonts w:asciiTheme="minorHAnsi" w:eastAsia="Cambria" w:hAnsiTheme="minorHAnsi" w:cstheme="minorHAnsi"/>
          <w:sz w:val="22"/>
          <w:szCs w:val="22"/>
        </w:rPr>
      </w:pPr>
      <w:r w:rsidRPr="00002C54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002C54">
        <w:rPr>
          <w:rFonts w:asciiTheme="minorHAnsi" w:eastAsia="Segoe MDL2 Assets" w:hAnsiTheme="minorHAnsi" w:cstheme="minorHAnsi"/>
          <w:sz w:val="22"/>
          <w:szCs w:val="22"/>
        </w:rPr>
        <w:tab/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002C54">
        <w:rPr>
          <w:rFonts w:asciiTheme="minorHAnsi" w:eastAsia="Cambria" w:hAnsiTheme="minorHAnsi" w:cstheme="minorHAnsi"/>
          <w:sz w:val="22"/>
          <w:szCs w:val="22"/>
        </w:rPr>
        <w:t>i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sz w:val="22"/>
          <w:szCs w:val="22"/>
        </w:rPr>
        <w:t>is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z w:val="22"/>
          <w:szCs w:val="22"/>
        </w:rPr>
        <w:t>d</w:t>
      </w:r>
      <w:r w:rsidRPr="00002C54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002C54">
        <w:rPr>
          <w:rFonts w:asciiTheme="minorHAnsi" w:eastAsia="Cambria" w:hAnsiTheme="minorHAnsi" w:cstheme="minorHAnsi"/>
          <w:sz w:val="22"/>
          <w:szCs w:val="22"/>
        </w:rPr>
        <w:t>i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002C54">
        <w:rPr>
          <w:rFonts w:asciiTheme="minorHAnsi" w:eastAsia="Cambria" w:hAnsiTheme="minorHAnsi" w:cstheme="minorHAnsi"/>
          <w:sz w:val="22"/>
          <w:szCs w:val="22"/>
        </w:rPr>
        <w:t>h</w:t>
      </w:r>
      <w:r w:rsidRPr="00002C54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002C54">
        <w:rPr>
          <w:rFonts w:asciiTheme="minorHAnsi" w:eastAsia="Cambria" w:hAnsiTheme="minorHAnsi" w:cstheme="minorHAnsi"/>
          <w:sz w:val="22"/>
          <w:szCs w:val="22"/>
        </w:rPr>
        <w:t>T</w:t>
      </w:r>
      <w:r w:rsidRPr="00002C54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comp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sz w:val="22"/>
          <w:szCs w:val="22"/>
        </w:rPr>
        <w:t>ny</w:t>
      </w:r>
      <w:r w:rsidRPr="00002C54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to</w:t>
      </w:r>
      <w:r w:rsidRPr="00002C54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fix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d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sz w:val="22"/>
          <w:szCs w:val="22"/>
        </w:rPr>
        <w:t>t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sz w:val="22"/>
          <w:szCs w:val="22"/>
        </w:rPr>
        <w:t>base</w:t>
      </w:r>
      <w:r w:rsidRPr="00002C54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sz w:val="22"/>
          <w:szCs w:val="22"/>
        </w:rPr>
        <w:t>f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z w:val="22"/>
          <w:szCs w:val="22"/>
        </w:rPr>
        <w:t>r</w:t>
      </w:r>
      <w:r w:rsidRPr="00002C54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it</w:t>
      </w:r>
      <w:r w:rsidRPr="00002C54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c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ra</w:t>
      </w:r>
      <w:r w:rsidRPr="00002C54">
        <w:rPr>
          <w:rFonts w:asciiTheme="minorHAnsi" w:eastAsia="Cambria" w:hAnsiTheme="minorHAnsi" w:cstheme="minorHAnsi"/>
          <w:sz w:val="22"/>
          <w:szCs w:val="22"/>
        </w:rPr>
        <w:t>s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he</w:t>
      </w:r>
      <w:r w:rsidRPr="00002C54">
        <w:rPr>
          <w:rFonts w:asciiTheme="minorHAnsi" w:eastAsia="Cambria" w:hAnsiTheme="minorHAnsi" w:cstheme="minorHAnsi"/>
          <w:sz w:val="22"/>
          <w:szCs w:val="22"/>
        </w:rPr>
        <w:t>d</w:t>
      </w:r>
      <w:r w:rsidRPr="00002C54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sz w:val="22"/>
          <w:szCs w:val="22"/>
        </w:rPr>
        <w:t>t</w:t>
      </w:r>
      <w:r w:rsidRPr="00002C54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D &amp;</w:t>
      </w:r>
      <w:r w:rsidRPr="00002C54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T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Prin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002C54">
        <w:rPr>
          <w:rFonts w:asciiTheme="minorHAnsi" w:eastAsia="Cambria" w:hAnsiTheme="minorHAnsi" w:cstheme="minorHAnsi"/>
          <w:sz w:val="22"/>
          <w:szCs w:val="22"/>
        </w:rPr>
        <w:t>ing</w:t>
      </w:r>
      <w:r w:rsidRPr="00002C54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Se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002C54">
        <w:rPr>
          <w:rFonts w:asciiTheme="minorHAnsi" w:eastAsia="Cambria" w:hAnsiTheme="minorHAnsi" w:cstheme="minorHAnsi"/>
          <w:sz w:val="22"/>
          <w:szCs w:val="22"/>
        </w:rPr>
        <w:t>vi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ce</w:t>
      </w:r>
      <w:r w:rsidRPr="00002C54">
        <w:rPr>
          <w:rFonts w:asciiTheme="minorHAnsi" w:eastAsia="Cambria" w:hAnsiTheme="minorHAnsi" w:cstheme="minorHAnsi"/>
          <w:spacing w:val="2"/>
          <w:sz w:val="22"/>
          <w:szCs w:val="22"/>
        </w:rPr>
        <w:t>s</w:t>
      </w:r>
      <w:r w:rsidRPr="00002C54">
        <w:rPr>
          <w:rFonts w:asciiTheme="minorHAnsi" w:eastAsia="Cambria" w:hAnsiTheme="minorHAnsi" w:cstheme="minorHAnsi"/>
          <w:sz w:val="22"/>
          <w:szCs w:val="22"/>
        </w:rPr>
        <w:t>,</w:t>
      </w:r>
      <w:r w:rsidRPr="00002C54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d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z w:val="22"/>
          <w:szCs w:val="22"/>
        </w:rPr>
        <w:t>mons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tra</w:t>
      </w:r>
      <w:r w:rsidRPr="00002C54">
        <w:rPr>
          <w:rFonts w:asciiTheme="minorHAnsi" w:eastAsia="Cambria" w:hAnsiTheme="minorHAnsi" w:cstheme="minorHAnsi"/>
          <w:sz w:val="22"/>
          <w:szCs w:val="22"/>
        </w:rPr>
        <w:t xml:space="preserve">ting 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sz w:val="22"/>
          <w:szCs w:val="22"/>
        </w:rPr>
        <w:t>bi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002C54">
        <w:rPr>
          <w:rFonts w:asciiTheme="minorHAnsi" w:eastAsia="Cambria" w:hAnsiTheme="minorHAnsi" w:cstheme="minorHAnsi"/>
          <w:sz w:val="22"/>
          <w:szCs w:val="22"/>
        </w:rPr>
        <w:t>i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002C54">
        <w:rPr>
          <w:rFonts w:asciiTheme="minorHAnsi" w:eastAsia="Cambria" w:hAnsiTheme="minorHAnsi" w:cstheme="minorHAnsi"/>
          <w:sz w:val="22"/>
          <w:szCs w:val="22"/>
        </w:rPr>
        <w:t>y</w:t>
      </w:r>
      <w:r w:rsidRPr="00002C54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to</w:t>
      </w:r>
      <w:r w:rsidRPr="00002C54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p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sz w:val="22"/>
          <w:szCs w:val="22"/>
        </w:rPr>
        <w:t>n</w:t>
      </w:r>
      <w:r w:rsidRPr="00002C54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for</w:t>
      </w:r>
      <w:r w:rsidRPr="00002C54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con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002C54">
        <w:rPr>
          <w:rFonts w:asciiTheme="minorHAnsi" w:eastAsia="Cambria" w:hAnsiTheme="minorHAnsi" w:cstheme="minorHAnsi"/>
          <w:sz w:val="22"/>
          <w:szCs w:val="22"/>
        </w:rPr>
        <w:t>ing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z w:val="22"/>
          <w:szCs w:val="22"/>
        </w:rPr>
        <w:t>nc</w:t>
      </w:r>
      <w:r w:rsidRPr="00002C54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z w:val="22"/>
          <w:szCs w:val="22"/>
        </w:rPr>
        <w:t>s</w:t>
      </w:r>
      <w:r w:rsidRPr="00002C54">
        <w:rPr>
          <w:rFonts w:asciiTheme="minorHAnsi" w:eastAsia="Cambria" w:hAnsiTheme="minorHAnsi" w:cstheme="minorHAnsi"/>
          <w:spacing w:val="-12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sz w:val="22"/>
          <w:szCs w:val="22"/>
        </w:rPr>
        <w:t>nd</w:t>
      </w:r>
      <w:r w:rsidRPr="00002C54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d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ea</w:t>
      </w:r>
      <w:r w:rsidRPr="00002C54">
        <w:rPr>
          <w:rFonts w:asciiTheme="minorHAnsi" w:eastAsia="Cambria" w:hAnsiTheme="minorHAnsi" w:cstheme="minorHAnsi"/>
          <w:sz w:val="22"/>
          <w:szCs w:val="22"/>
        </w:rPr>
        <w:t>l</w:t>
      </w:r>
      <w:r w:rsidRPr="00002C54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with</w:t>
      </w:r>
      <w:r w:rsidRPr="00002C54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c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002C54">
        <w:rPr>
          <w:rFonts w:asciiTheme="minorHAnsi" w:eastAsia="Cambria" w:hAnsiTheme="minorHAnsi" w:cstheme="minorHAnsi"/>
          <w:sz w:val="22"/>
          <w:szCs w:val="22"/>
        </w:rPr>
        <w:t>is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z w:val="22"/>
          <w:szCs w:val="22"/>
        </w:rPr>
        <w:t>s</w:t>
      </w:r>
    </w:p>
    <w:p w14:paraId="1A4A68AE" w14:textId="77777777" w:rsidR="00E121E3" w:rsidRPr="00002C54" w:rsidRDefault="00E121E3" w:rsidP="00002C54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339E8A0B" w14:textId="77777777" w:rsidR="00E121E3" w:rsidRPr="00002C54" w:rsidRDefault="00002C54" w:rsidP="00002C54">
      <w:pPr>
        <w:ind w:left="140"/>
        <w:rPr>
          <w:rFonts w:asciiTheme="minorHAnsi" w:eastAsia="Cambria" w:hAnsiTheme="minorHAnsi" w:cstheme="minorHAnsi"/>
          <w:sz w:val="22"/>
          <w:szCs w:val="22"/>
        </w:rPr>
      </w:pPr>
      <w:r w:rsidRPr="00002C54">
        <w:rPr>
          <w:rFonts w:asciiTheme="minorHAnsi" w:eastAsia="Cambria" w:hAnsiTheme="minorHAnsi" w:cstheme="minorHAnsi"/>
          <w:b/>
          <w:spacing w:val="-1"/>
          <w:sz w:val="22"/>
          <w:szCs w:val="22"/>
        </w:rPr>
        <w:t>T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ea</w:t>
      </w:r>
      <w:r w:rsidRPr="00002C54">
        <w:rPr>
          <w:rFonts w:asciiTheme="minorHAnsi" w:eastAsia="Cambria" w:hAnsiTheme="minorHAnsi" w:cstheme="minorHAnsi"/>
          <w:b/>
          <w:spacing w:val="1"/>
          <w:sz w:val="22"/>
          <w:szCs w:val="22"/>
        </w:rPr>
        <w:t>m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wo</w:t>
      </w:r>
      <w:r w:rsidRPr="00002C54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k</w:t>
      </w:r>
      <w:r w:rsidRPr="00002C54">
        <w:rPr>
          <w:rFonts w:asciiTheme="minorHAnsi" w:eastAsia="Cambria" w:hAnsiTheme="minorHAnsi" w:cstheme="minorHAnsi"/>
          <w:b/>
          <w:spacing w:val="-8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b/>
          <w:spacing w:val="1"/>
          <w:sz w:val="22"/>
          <w:szCs w:val="22"/>
        </w:rPr>
        <w:t>S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k</w:t>
      </w:r>
      <w:r w:rsidRPr="00002C54">
        <w:rPr>
          <w:rFonts w:asciiTheme="minorHAnsi" w:eastAsia="Cambria" w:hAnsiTheme="minorHAnsi" w:cstheme="minorHAnsi"/>
          <w:b/>
          <w:spacing w:val="1"/>
          <w:sz w:val="22"/>
          <w:szCs w:val="22"/>
        </w:rPr>
        <w:t>i</w:t>
      </w:r>
      <w:r w:rsidRPr="00002C54">
        <w:rPr>
          <w:rFonts w:asciiTheme="minorHAnsi" w:eastAsia="Cambria" w:hAnsiTheme="minorHAnsi" w:cstheme="minorHAnsi"/>
          <w:b/>
          <w:spacing w:val="-1"/>
          <w:sz w:val="22"/>
          <w:szCs w:val="22"/>
        </w:rPr>
        <w:t>ll</w:t>
      </w:r>
      <w:r w:rsidRPr="00002C54">
        <w:rPr>
          <w:rFonts w:asciiTheme="minorHAnsi" w:eastAsia="Cambria" w:hAnsiTheme="minorHAnsi" w:cstheme="minorHAnsi"/>
          <w:b/>
          <w:sz w:val="22"/>
          <w:szCs w:val="22"/>
        </w:rPr>
        <w:t>s</w:t>
      </w:r>
    </w:p>
    <w:p w14:paraId="64228FA0" w14:textId="77777777" w:rsidR="00E121E3" w:rsidRPr="00002C54" w:rsidRDefault="00002C54" w:rsidP="00002C54">
      <w:pPr>
        <w:tabs>
          <w:tab w:val="left" w:pos="500"/>
        </w:tabs>
        <w:spacing w:before="3"/>
        <w:ind w:left="500" w:right="1482" w:hanging="360"/>
        <w:rPr>
          <w:rFonts w:asciiTheme="minorHAnsi" w:eastAsia="Cambria" w:hAnsiTheme="minorHAnsi" w:cstheme="minorHAnsi"/>
          <w:sz w:val="22"/>
          <w:szCs w:val="22"/>
        </w:rPr>
      </w:pPr>
      <w:r w:rsidRPr="00002C54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002C54">
        <w:rPr>
          <w:rFonts w:asciiTheme="minorHAnsi" w:eastAsia="Segoe MDL2 Assets" w:hAnsiTheme="minorHAnsi" w:cstheme="minorHAnsi"/>
          <w:sz w:val="22"/>
          <w:szCs w:val="22"/>
        </w:rPr>
        <w:tab/>
      </w:r>
      <w:r w:rsidRPr="00002C54">
        <w:rPr>
          <w:rFonts w:asciiTheme="minorHAnsi" w:eastAsia="Cambria" w:hAnsiTheme="minorHAnsi" w:cstheme="minorHAnsi"/>
          <w:sz w:val="22"/>
          <w:szCs w:val="22"/>
        </w:rPr>
        <w:t>R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z w:val="22"/>
          <w:szCs w:val="22"/>
        </w:rPr>
        <w:t>g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sz w:val="22"/>
          <w:szCs w:val="22"/>
        </w:rPr>
        <w:t>r</w:t>
      </w:r>
      <w:r w:rsidRPr="00002C54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sz w:val="22"/>
          <w:szCs w:val="22"/>
        </w:rPr>
        <w:t>nd</w:t>
      </w:r>
      <w:r w:rsidRPr="00002C54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re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002C54">
        <w:rPr>
          <w:rFonts w:asciiTheme="minorHAnsi" w:eastAsia="Cambria" w:hAnsiTheme="minorHAnsi" w:cstheme="minorHAnsi"/>
          <w:sz w:val="22"/>
          <w:szCs w:val="22"/>
        </w:rPr>
        <w:t>i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sz w:val="22"/>
          <w:szCs w:val="22"/>
        </w:rPr>
        <w:t>b</w:t>
      </w:r>
      <w:r w:rsidRPr="00002C54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002C54">
        <w:rPr>
          <w:rFonts w:asciiTheme="minorHAnsi" w:eastAsia="Cambria" w:hAnsiTheme="minorHAnsi" w:cstheme="minorHAnsi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m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z w:val="22"/>
          <w:szCs w:val="22"/>
        </w:rPr>
        <w:t>mber</w:t>
      </w:r>
      <w:r w:rsidRPr="00002C54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of</w:t>
      </w:r>
      <w:r w:rsidRPr="00002C54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o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002C54">
        <w:rPr>
          <w:rFonts w:asciiTheme="minorHAnsi" w:eastAsia="Cambria" w:hAnsiTheme="minorHAnsi" w:cstheme="minorHAnsi"/>
          <w:sz w:val="22"/>
          <w:szCs w:val="22"/>
        </w:rPr>
        <w:t>c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he</w:t>
      </w:r>
      <w:r w:rsidRPr="00002C54">
        <w:rPr>
          <w:rFonts w:asciiTheme="minorHAnsi" w:eastAsia="Cambria" w:hAnsiTheme="minorHAnsi" w:cstheme="minorHAnsi"/>
          <w:sz w:val="22"/>
          <w:szCs w:val="22"/>
        </w:rPr>
        <w:t>s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002C54">
        <w:rPr>
          <w:rFonts w:asciiTheme="minorHAnsi" w:eastAsia="Cambria" w:hAnsiTheme="minorHAnsi" w:cstheme="minorHAnsi"/>
          <w:spacing w:val="4"/>
          <w:sz w:val="22"/>
          <w:szCs w:val="22"/>
        </w:rPr>
        <w:t>r</w:t>
      </w:r>
      <w:r w:rsidRPr="00002C54">
        <w:rPr>
          <w:rFonts w:asciiTheme="minorHAnsi" w:eastAsia="Cambria" w:hAnsiTheme="minorHAnsi" w:cstheme="minorHAnsi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for</w:t>
      </w:r>
      <w:r w:rsidRPr="00002C54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fo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002C54">
        <w:rPr>
          <w:rFonts w:asciiTheme="minorHAnsi" w:eastAsia="Cambria" w:hAnsiTheme="minorHAnsi" w:cstheme="minorHAnsi"/>
          <w:sz w:val="22"/>
          <w:szCs w:val="22"/>
        </w:rPr>
        <w:t>r</w:t>
      </w:r>
      <w:r w:rsidRPr="00002C54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y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ar</w:t>
      </w:r>
      <w:r w:rsidRPr="00002C54">
        <w:rPr>
          <w:rFonts w:asciiTheme="minorHAnsi" w:eastAsia="Cambria" w:hAnsiTheme="minorHAnsi" w:cstheme="minorHAnsi"/>
          <w:sz w:val="22"/>
          <w:szCs w:val="22"/>
        </w:rPr>
        <w:t>s,</w:t>
      </w:r>
      <w:r w:rsidRPr="00002C54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sz w:val="22"/>
          <w:szCs w:val="22"/>
        </w:rPr>
        <w:t>t</w:t>
      </w:r>
      <w:r w:rsidRPr="00002C54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z w:val="22"/>
          <w:szCs w:val="22"/>
        </w:rPr>
        <w:t>nding</w:t>
      </w:r>
      <w:r w:rsidRPr="00002C54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w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ee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kl</w:t>
      </w:r>
      <w:r w:rsidRPr="00002C54">
        <w:rPr>
          <w:rFonts w:asciiTheme="minorHAnsi" w:eastAsia="Cambria" w:hAnsiTheme="minorHAnsi" w:cstheme="minorHAnsi"/>
          <w:sz w:val="22"/>
          <w:szCs w:val="22"/>
        </w:rPr>
        <w:t>y</w:t>
      </w:r>
      <w:r w:rsidRPr="00002C54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r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ehear</w:t>
      </w:r>
      <w:r w:rsidRPr="00002C54">
        <w:rPr>
          <w:rFonts w:asciiTheme="minorHAnsi" w:eastAsia="Cambria" w:hAnsiTheme="minorHAnsi" w:cstheme="minorHAnsi"/>
          <w:sz w:val="22"/>
          <w:szCs w:val="22"/>
        </w:rPr>
        <w:t>s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002C54">
        <w:rPr>
          <w:rFonts w:asciiTheme="minorHAnsi" w:eastAsia="Cambria" w:hAnsiTheme="minorHAnsi" w:cstheme="minorHAnsi"/>
          <w:sz w:val="22"/>
          <w:szCs w:val="22"/>
        </w:rPr>
        <w:t>s</w:t>
      </w:r>
      <w:r w:rsidRPr="00002C54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sz w:val="22"/>
          <w:szCs w:val="22"/>
        </w:rPr>
        <w:t>nd p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ar</w:t>
      </w:r>
      <w:r w:rsidRPr="00002C54">
        <w:rPr>
          <w:rFonts w:asciiTheme="minorHAnsi" w:eastAsia="Cambria" w:hAnsiTheme="minorHAnsi" w:cstheme="minorHAnsi"/>
          <w:sz w:val="22"/>
          <w:szCs w:val="22"/>
        </w:rPr>
        <w:t>t</w:t>
      </w:r>
      <w:r w:rsidRPr="00002C54">
        <w:rPr>
          <w:rFonts w:asciiTheme="minorHAnsi" w:eastAsia="Cambria" w:hAnsiTheme="minorHAnsi" w:cstheme="minorHAnsi"/>
          <w:sz w:val="22"/>
          <w:szCs w:val="22"/>
        </w:rPr>
        <w:t>icip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sz w:val="22"/>
          <w:szCs w:val="22"/>
        </w:rPr>
        <w:t>ting</w:t>
      </w:r>
      <w:r w:rsidRPr="00002C54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in</w:t>
      </w:r>
      <w:r w:rsidRPr="00002C54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two</w:t>
      </w:r>
      <w:r w:rsidRPr="00002C54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to</w:t>
      </w:r>
      <w:r w:rsidRPr="00002C54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t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hre</w:t>
      </w:r>
      <w:r w:rsidRPr="00002C54">
        <w:rPr>
          <w:rFonts w:asciiTheme="minorHAnsi" w:eastAsia="Cambria" w:hAnsiTheme="minorHAnsi" w:cstheme="minorHAnsi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con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cer</w:t>
      </w:r>
      <w:r w:rsidRPr="00002C54">
        <w:rPr>
          <w:rFonts w:asciiTheme="minorHAnsi" w:eastAsia="Cambria" w:hAnsiTheme="minorHAnsi" w:cstheme="minorHAnsi"/>
          <w:sz w:val="22"/>
          <w:szCs w:val="22"/>
        </w:rPr>
        <w:t>ts</w:t>
      </w:r>
      <w:r w:rsidRPr="00002C54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sz w:val="22"/>
          <w:szCs w:val="22"/>
        </w:rPr>
        <w:t>nnu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ll</w:t>
      </w:r>
      <w:r w:rsidRPr="00002C54">
        <w:rPr>
          <w:rFonts w:asciiTheme="minorHAnsi" w:eastAsia="Cambria" w:hAnsiTheme="minorHAnsi" w:cstheme="minorHAnsi"/>
          <w:sz w:val="22"/>
          <w:szCs w:val="22"/>
        </w:rPr>
        <w:t>y</w:t>
      </w:r>
      <w:r w:rsidRPr="00002C54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p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002C54">
        <w:rPr>
          <w:rFonts w:asciiTheme="minorHAnsi" w:eastAsia="Cambria" w:hAnsiTheme="minorHAnsi" w:cstheme="minorHAnsi"/>
          <w:sz w:val="22"/>
          <w:szCs w:val="22"/>
        </w:rPr>
        <w:t>oving</w:t>
      </w:r>
      <w:r w:rsidRPr="00002C54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sz w:val="22"/>
          <w:szCs w:val="22"/>
        </w:rPr>
        <w:t>bi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002C54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002C54">
        <w:rPr>
          <w:rFonts w:asciiTheme="minorHAnsi" w:eastAsia="Cambria" w:hAnsiTheme="minorHAnsi" w:cstheme="minorHAnsi"/>
          <w:sz w:val="22"/>
          <w:szCs w:val="22"/>
        </w:rPr>
        <w:t>ty</w:t>
      </w:r>
      <w:r w:rsidRPr="00002C54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to</w:t>
      </w:r>
      <w:r w:rsidRPr="00002C54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002C54">
        <w:rPr>
          <w:rFonts w:asciiTheme="minorHAnsi" w:eastAsia="Cambria" w:hAnsiTheme="minorHAnsi" w:cstheme="minorHAnsi"/>
          <w:sz w:val="22"/>
          <w:szCs w:val="22"/>
        </w:rPr>
        <w:t>o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002C54">
        <w:rPr>
          <w:rFonts w:asciiTheme="minorHAnsi" w:eastAsia="Cambria" w:hAnsiTheme="minorHAnsi" w:cstheme="minorHAnsi"/>
          <w:sz w:val="22"/>
          <w:szCs w:val="22"/>
        </w:rPr>
        <w:t>k</w:t>
      </w:r>
      <w:r w:rsidRPr="00002C54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w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002C54">
        <w:rPr>
          <w:rFonts w:asciiTheme="minorHAnsi" w:eastAsia="Cambria" w:hAnsiTheme="minorHAnsi" w:cstheme="minorHAnsi"/>
          <w:sz w:val="22"/>
          <w:szCs w:val="22"/>
        </w:rPr>
        <w:t>l</w:t>
      </w:r>
      <w:r w:rsidRPr="00002C54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in</w:t>
      </w:r>
      <w:r w:rsidRPr="00002C54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gro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002C54">
        <w:rPr>
          <w:rFonts w:asciiTheme="minorHAnsi" w:eastAsia="Cambria" w:hAnsiTheme="minorHAnsi" w:cstheme="minorHAnsi"/>
          <w:sz w:val="22"/>
          <w:szCs w:val="22"/>
        </w:rPr>
        <w:t>p</w:t>
      </w:r>
      <w:r w:rsidRPr="00002C54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sz w:val="22"/>
          <w:szCs w:val="22"/>
        </w:rPr>
        <w:t>nd</w:t>
      </w:r>
      <w:r w:rsidRPr="00002C54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s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002C54">
        <w:rPr>
          <w:rFonts w:asciiTheme="minorHAnsi" w:eastAsia="Cambria" w:hAnsiTheme="minorHAnsi" w:cstheme="minorHAnsi"/>
          <w:sz w:val="22"/>
          <w:szCs w:val="22"/>
        </w:rPr>
        <w:t>ick</w:t>
      </w:r>
      <w:r w:rsidRPr="00002C54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to co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002C54">
        <w:rPr>
          <w:rFonts w:asciiTheme="minorHAnsi" w:eastAsia="Cambria" w:hAnsiTheme="minorHAnsi" w:cstheme="minorHAnsi"/>
          <w:sz w:val="22"/>
          <w:szCs w:val="22"/>
        </w:rPr>
        <w:t>mi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002C54">
        <w:rPr>
          <w:rFonts w:asciiTheme="minorHAnsi" w:eastAsia="Cambria" w:hAnsiTheme="minorHAnsi" w:cstheme="minorHAnsi"/>
          <w:sz w:val="22"/>
          <w:szCs w:val="22"/>
        </w:rPr>
        <w:t>m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z w:val="22"/>
          <w:szCs w:val="22"/>
        </w:rPr>
        <w:t>nts</w:t>
      </w:r>
    </w:p>
    <w:p w14:paraId="1CECDFD8" w14:textId="77777777" w:rsidR="00E121E3" w:rsidRPr="00002C54" w:rsidRDefault="00002C54" w:rsidP="00002C54">
      <w:pPr>
        <w:tabs>
          <w:tab w:val="left" w:pos="500"/>
        </w:tabs>
        <w:spacing w:before="3"/>
        <w:ind w:left="500" w:right="1188" w:hanging="360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002C54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002C54">
        <w:rPr>
          <w:rFonts w:asciiTheme="minorHAnsi" w:eastAsia="Segoe MDL2 Assets" w:hAnsiTheme="minorHAnsi" w:cstheme="minorHAnsi"/>
          <w:sz w:val="22"/>
          <w:szCs w:val="22"/>
        </w:rPr>
        <w:tab/>
      </w:r>
      <w:r w:rsidRPr="00002C54">
        <w:rPr>
          <w:rFonts w:asciiTheme="minorHAnsi" w:eastAsia="Cambria" w:hAnsiTheme="minorHAnsi" w:cstheme="minorHAnsi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bl</w:t>
      </w:r>
      <w:r w:rsidRPr="00002C54">
        <w:rPr>
          <w:rFonts w:asciiTheme="minorHAnsi" w:eastAsia="Cambria" w:hAnsiTheme="minorHAnsi" w:cstheme="minorHAnsi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to</w:t>
      </w:r>
      <w:r w:rsidRPr="00002C54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sz w:val="22"/>
          <w:szCs w:val="22"/>
        </w:rPr>
        <w:t>p</w:t>
      </w:r>
      <w:r w:rsidRPr="00002C54">
        <w:rPr>
          <w:rFonts w:asciiTheme="minorHAnsi" w:eastAsia="Cambria" w:hAnsiTheme="minorHAnsi" w:cstheme="minorHAnsi"/>
          <w:spacing w:val="3"/>
          <w:sz w:val="22"/>
          <w:szCs w:val="22"/>
        </w:rPr>
        <w:t>p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002C54">
        <w:rPr>
          <w:rFonts w:asciiTheme="minorHAnsi" w:eastAsia="Cambria" w:hAnsiTheme="minorHAnsi" w:cstheme="minorHAnsi"/>
          <w:sz w:val="22"/>
          <w:szCs w:val="22"/>
        </w:rPr>
        <w:t>y</w:t>
      </w:r>
      <w:r w:rsidRPr="00002C54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t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ea</w:t>
      </w:r>
      <w:r w:rsidRPr="00002C54">
        <w:rPr>
          <w:rFonts w:asciiTheme="minorHAnsi" w:eastAsia="Cambria" w:hAnsiTheme="minorHAnsi" w:cstheme="minorHAnsi"/>
          <w:sz w:val="22"/>
          <w:szCs w:val="22"/>
        </w:rPr>
        <w:t>m</w:t>
      </w:r>
      <w:r w:rsidRPr="00002C54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work</w:t>
      </w:r>
      <w:r w:rsidRPr="00002C54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2"/>
          <w:sz w:val="22"/>
          <w:szCs w:val="22"/>
        </w:rPr>
        <w:t>s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k</w:t>
      </w:r>
      <w:r w:rsidRPr="00002C54">
        <w:rPr>
          <w:rFonts w:asciiTheme="minorHAnsi" w:eastAsia="Cambria" w:hAnsiTheme="minorHAnsi" w:cstheme="minorHAnsi"/>
          <w:sz w:val="22"/>
          <w:szCs w:val="22"/>
        </w:rPr>
        <w:t>i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002C54">
        <w:rPr>
          <w:rFonts w:asciiTheme="minorHAnsi" w:eastAsia="Cambria" w:hAnsiTheme="minorHAnsi" w:cstheme="minorHAnsi"/>
          <w:sz w:val="22"/>
          <w:szCs w:val="22"/>
        </w:rPr>
        <w:t>s</w:t>
      </w:r>
      <w:r w:rsidRPr="00002C54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to</w:t>
      </w:r>
      <w:r w:rsidRPr="00002C54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ra</w:t>
      </w:r>
      <w:r w:rsidRPr="00002C54">
        <w:rPr>
          <w:rFonts w:asciiTheme="minorHAnsi" w:eastAsia="Cambria" w:hAnsiTheme="minorHAnsi" w:cstheme="minorHAnsi"/>
          <w:sz w:val="22"/>
          <w:szCs w:val="22"/>
        </w:rPr>
        <w:t>nge</w:t>
      </w:r>
      <w:r w:rsidRPr="00002C54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of</w:t>
      </w:r>
      <w:r w:rsidRPr="00002C54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si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tua</w:t>
      </w:r>
      <w:r w:rsidRPr="00002C54">
        <w:rPr>
          <w:rFonts w:asciiTheme="minorHAnsi" w:eastAsia="Cambria" w:hAnsiTheme="minorHAnsi" w:cstheme="minorHAnsi"/>
          <w:sz w:val="22"/>
          <w:szCs w:val="22"/>
        </w:rPr>
        <w:t>tions</w:t>
      </w:r>
      <w:r w:rsidRPr="00002C54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s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002C54">
        <w:rPr>
          <w:rFonts w:asciiTheme="minorHAnsi" w:eastAsia="Cambria" w:hAnsiTheme="minorHAnsi" w:cstheme="minorHAnsi"/>
          <w:sz w:val="22"/>
          <w:szCs w:val="22"/>
        </w:rPr>
        <w:t>ch</w:t>
      </w:r>
      <w:r w:rsidRPr="00002C54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sz w:val="22"/>
          <w:szCs w:val="22"/>
        </w:rPr>
        <w:t>s</w:t>
      </w:r>
      <w:r w:rsidRPr="00002C54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wh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z w:val="22"/>
          <w:szCs w:val="22"/>
        </w:rPr>
        <w:t>n</w:t>
      </w:r>
      <w:r w:rsidRPr="00002C54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cons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002C54">
        <w:rPr>
          <w:rFonts w:asciiTheme="minorHAnsi" w:eastAsia="Cambria" w:hAnsiTheme="minorHAnsi" w:cstheme="minorHAnsi"/>
          <w:sz w:val="22"/>
          <w:szCs w:val="22"/>
        </w:rPr>
        <w:t>t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z w:val="22"/>
          <w:szCs w:val="22"/>
        </w:rPr>
        <w:t>d</w:t>
      </w:r>
      <w:r w:rsidRPr="00002C54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002C54">
        <w:rPr>
          <w:rFonts w:asciiTheme="minorHAnsi" w:eastAsia="Cambria" w:hAnsiTheme="minorHAnsi" w:cstheme="minorHAnsi"/>
          <w:sz w:val="22"/>
          <w:szCs w:val="22"/>
        </w:rPr>
        <w:t>i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002C54">
        <w:rPr>
          <w:rFonts w:asciiTheme="minorHAnsi" w:eastAsia="Cambria" w:hAnsiTheme="minorHAnsi" w:cstheme="minorHAnsi"/>
          <w:sz w:val="22"/>
          <w:szCs w:val="22"/>
        </w:rPr>
        <w:t>h</w:t>
      </w:r>
      <w:r w:rsidRPr="00002C54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o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ther</w:t>
      </w:r>
      <w:r w:rsidRPr="00002C54">
        <w:rPr>
          <w:rFonts w:asciiTheme="minorHAnsi" w:eastAsia="Cambria" w:hAnsiTheme="minorHAnsi" w:cstheme="minorHAnsi"/>
          <w:sz w:val="22"/>
          <w:szCs w:val="22"/>
        </w:rPr>
        <w:t>s</w:t>
      </w:r>
      <w:r w:rsidRPr="00002C54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in</w:t>
      </w:r>
      <w:r w:rsidRPr="00002C54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o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002C54">
        <w:rPr>
          <w:rFonts w:asciiTheme="minorHAnsi" w:eastAsia="Cambria" w:hAnsiTheme="minorHAnsi" w:cstheme="minorHAnsi"/>
          <w:sz w:val="22"/>
          <w:szCs w:val="22"/>
        </w:rPr>
        <w:t>d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z w:val="22"/>
          <w:szCs w:val="22"/>
        </w:rPr>
        <w:t>r</w:t>
      </w:r>
      <w:r w:rsidRPr="00002C54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 xml:space="preserve">to 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ll</w:t>
      </w:r>
      <w:r w:rsidRPr="00002C54">
        <w:rPr>
          <w:rFonts w:asciiTheme="minorHAnsi" w:eastAsia="Cambria" w:hAnsiTheme="minorHAnsi" w:cstheme="minorHAnsi"/>
          <w:sz w:val="22"/>
          <w:szCs w:val="22"/>
        </w:rPr>
        <w:t>oc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sz w:val="22"/>
          <w:szCs w:val="22"/>
        </w:rPr>
        <w:t>te</w:t>
      </w:r>
      <w:r w:rsidRPr="00002C54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t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sz w:val="22"/>
          <w:szCs w:val="22"/>
        </w:rPr>
        <w:t>s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k</w:t>
      </w:r>
      <w:r w:rsidRPr="00002C54">
        <w:rPr>
          <w:rFonts w:asciiTheme="minorHAnsi" w:eastAsia="Cambria" w:hAnsiTheme="minorHAnsi" w:cstheme="minorHAnsi"/>
          <w:sz w:val="22"/>
          <w:szCs w:val="22"/>
        </w:rPr>
        <w:t>s</w:t>
      </w:r>
      <w:r w:rsidRPr="00002C54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s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002C54">
        <w:rPr>
          <w:rFonts w:asciiTheme="minorHAnsi" w:eastAsia="Cambria" w:hAnsiTheme="minorHAnsi" w:cstheme="minorHAnsi"/>
          <w:sz w:val="22"/>
          <w:szCs w:val="22"/>
        </w:rPr>
        <w:t>ch</w:t>
      </w:r>
      <w:r w:rsidRPr="00002C54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sz w:val="22"/>
          <w:szCs w:val="22"/>
        </w:rPr>
        <w:t>s</w:t>
      </w:r>
      <w:r w:rsidRPr="00002C54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p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002C54">
        <w:rPr>
          <w:rFonts w:asciiTheme="minorHAnsi" w:eastAsia="Cambria" w:hAnsiTheme="minorHAnsi" w:cstheme="minorHAnsi"/>
          <w:sz w:val="22"/>
          <w:szCs w:val="22"/>
        </w:rPr>
        <w:t>o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002C54">
        <w:rPr>
          <w:rFonts w:asciiTheme="minorHAnsi" w:eastAsia="Cambria" w:hAnsiTheme="minorHAnsi" w:cstheme="minorHAnsi"/>
          <w:sz w:val="22"/>
          <w:szCs w:val="22"/>
        </w:rPr>
        <w:t>o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002C54">
        <w:rPr>
          <w:rFonts w:asciiTheme="minorHAnsi" w:eastAsia="Cambria" w:hAnsiTheme="minorHAnsi" w:cstheme="minorHAnsi"/>
          <w:sz w:val="22"/>
          <w:szCs w:val="22"/>
        </w:rPr>
        <w:t>ion,</w:t>
      </w:r>
      <w:r w:rsidRPr="00002C54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o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002C54">
        <w:rPr>
          <w:rFonts w:asciiTheme="minorHAnsi" w:eastAsia="Cambria" w:hAnsiTheme="minorHAnsi" w:cstheme="minorHAnsi"/>
          <w:sz w:val="22"/>
          <w:szCs w:val="22"/>
        </w:rPr>
        <w:t>d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er</w:t>
      </w:r>
      <w:r w:rsidRPr="00002C54">
        <w:rPr>
          <w:rFonts w:asciiTheme="minorHAnsi" w:eastAsia="Cambria" w:hAnsiTheme="minorHAnsi" w:cstheme="minorHAnsi"/>
          <w:sz w:val="22"/>
          <w:szCs w:val="22"/>
        </w:rPr>
        <w:t>ing</w:t>
      </w:r>
      <w:r w:rsidRPr="00002C54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tickets,</w:t>
      </w:r>
      <w:r w:rsidRPr="00002C54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bo</w:t>
      </w:r>
      <w:r w:rsidRPr="00002C54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k</w:t>
      </w:r>
      <w:r w:rsidRPr="00002C54">
        <w:rPr>
          <w:rFonts w:asciiTheme="minorHAnsi" w:eastAsia="Cambria" w:hAnsiTheme="minorHAnsi" w:cstheme="minorHAnsi"/>
          <w:sz w:val="22"/>
          <w:szCs w:val="22"/>
        </w:rPr>
        <w:t>ing</w:t>
      </w:r>
      <w:r w:rsidRPr="00002C54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3"/>
          <w:sz w:val="22"/>
          <w:szCs w:val="22"/>
        </w:rPr>
        <w:t>v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z w:val="22"/>
          <w:szCs w:val="22"/>
        </w:rPr>
        <w:t>n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002C54">
        <w:rPr>
          <w:rFonts w:asciiTheme="minorHAnsi" w:eastAsia="Cambria" w:hAnsiTheme="minorHAnsi" w:cstheme="minorHAnsi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sz w:val="22"/>
          <w:szCs w:val="22"/>
        </w:rPr>
        <w:t>nd</w:t>
      </w:r>
      <w:r w:rsidRPr="00002C54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g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ue</w:t>
      </w:r>
      <w:r w:rsidRPr="00002C54">
        <w:rPr>
          <w:rFonts w:asciiTheme="minorHAnsi" w:eastAsia="Cambria" w:hAnsiTheme="minorHAnsi" w:cstheme="minorHAnsi"/>
          <w:sz w:val="22"/>
          <w:szCs w:val="22"/>
        </w:rPr>
        <w:t>st</w:t>
      </w:r>
      <w:r w:rsidRPr="00002C54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p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sz w:val="22"/>
          <w:szCs w:val="22"/>
        </w:rPr>
        <w:t>y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er</w:t>
      </w:r>
      <w:r w:rsidRPr="00002C54">
        <w:rPr>
          <w:rFonts w:asciiTheme="minorHAnsi" w:eastAsia="Cambria" w:hAnsiTheme="minorHAnsi" w:cstheme="minorHAnsi"/>
          <w:sz w:val="22"/>
          <w:szCs w:val="22"/>
        </w:rPr>
        <w:t>s</w:t>
      </w:r>
      <w:r w:rsidRPr="00002C54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wh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z w:val="22"/>
          <w:szCs w:val="22"/>
        </w:rPr>
        <w:t>n</w:t>
      </w:r>
      <w:r w:rsidRPr="00002C54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p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sz w:val="22"/>
          <w:szCs w:val="22"/>
        </w:rPr>
        <w:t>nning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 xml:space="preserve">a 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har</w:t>
      </w:r>
      <w:r w:rsidRPr="00002C54">
        <w:rPr>
          <w:rFonts w:asciiTheme="minorHAnsi" w:eastAsia="Cambria" w:hAnsiTheme="minorHAnsi" w:cstheme="minorHAnsi"/>
          <w:sz w:val="22"/>
          <w:szCs w:val="22"/>
        </w:rPr>
        <w:t>i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002C54">
        <w:rPr>
          <w:rFonts w:asciiTheme="minorHAnsi" w:eastAsia="Cambria" w:hAnsiTheme="minorHAnsi" w:cstheme="minorHAnsi"/>
          <w:sz w:val="22"/>
          <w:szCs w:val="22"/>
        </w:rPr>
        <w:t>y</w:t>
      </w:r>
      <w:r w:rsidRPr="00002C54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sz w:val="22"/>
          <w:szCs w:val="22"/>
        </w:rPr>
        <w:t>s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k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z w:val="22"/>
          <w:szCs w:val="22"/>
        </w:rPr>
        <w:t>tball</w:t>
      </w:r>
      <w:r w:rsidRPr="00002C54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sz w:val="22"/>
          <w:szCs w:val="22"/>
        </w:rPr>
        <w:t>tch</w:t>
      </w:r>
    </w:p>
    <w:p w14:paraId="46541877" w14:textId="77777777" w:rsidR="00E121E3" w:rsidRPr="00002C54" w:rsidRDefault="00E121E3" w:rsidP="00002C54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233B7382" w14:textId="77777777" w:rsidR="00E121E3" w:rsidRPr="00002C54" w:rsidRDefault="00002C54" w:rsidP="00002C54">
      <w:pPr>
        <w:ind w:left="140"/>
        <w:rPr>
          <w:rFonts w:asciiTheme="minorHAnsi" w:eastAsia="Cambria" w:hAnsiTheme="minorHAnsi" w:cstheme="minorHAnsi"/>
          <w:sz w:val="22"/>
          <w:szCs w:val="22"/>
        </w:rPr>
      </w:pPr>
      <w:r w:rsidRPr="00002C54">
        <w:rPr>
          <w:rFonts w:asciiTheme="minorHAnsi" w:eastAsia="Cambria" w:hAnsiTheme="minorHAnsi" w:cstheme="minorHAnsi"/>
          <w:b/>
          <w:position w:val="-1"/>
          <w:sz w:val="22"/>
          <w:szCs w:val="22"/>
          <w:u w:color="000000"/>
        </w:rPr>
        <w:t>Int</w:t>
      </w:r>
      <w:r w:rsidRPr="00002C54">
        <w:rPr>
          <w:rFonts w:asciiTheme="minorHAnsi" w:eastAsia="Cambria" w:hAnsiTheme="minorHAnsi" w:cstheme="minorHAnsi"/>
          <w:b/>
          <w:spacing w:val="-2"/>
          <w:position w:val="-1"/>
          <w:sz w:val="22"/>
          <w:szCs w:val="22"/>
          <w:u w:color="000000"/>
        </w:rPr>
        <w:t>e</w:t>
      </w:r>
      <w:r w:rsidRPr="00002C54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  <w:u w:color="000000"/>
        </w:rPr>
        <w:t>r</w:t>
      </w:r>
      <w:r w:rsidRPr="00002C54">
        <w:rPr>
          <w:rFonts w:asciiTheme="minorHAnsi" w:eastAsia="Cambria" w:hAnsiTheme="minorHAnsi" w:cstheme="minorHAnsi"/>
          <w:b/>
          <w:position w:val="-1"/>
          <w:sz w:val="22"/>
          <w:szCs w:val="22"/>
          <w:u w:color="000000"/>
        </w:rPr>
        <w:t>e</w:t>
      </w:r>
      <w:r w:rsidRPr="00002C54">
        <w:rPr>
          <w:rFonts w:asciiTheme="minorHAnsi" w:eastAsia="Cambria" w:hAnsiTheme="minorHAnsi" w:cstheme="minorHAnsi"/>
          <w:b/>
          <w:spacing w:val="-1"/>
          <w:position w:val="-1"/>
          <w:sz w:val="22"/>
          <w:szCs w:val="22"/>
          <w:u w:color="000000"/>
        </w:rPr>
        <w:t>s</w:t>
      </w:r>
      <w:r w:rsidRPr="00002C54">
        <w:rPr>
          <w:rFonts w:asciiTheme="minorHAnsi" w:eastAsia="Cambria" w:hAnsiTheme="minorHAnsi" w:cstheme="minorHAnsi"/>
          <w:b/>
          <w:position w:val="-1"/>
          <w:sz w:val="22"/>
          <w:szCs w:val="22"/>
          <w:u w:color="000000"/>
        </w:rPr>
        <w:t>ts</w:t>
      </w:r>
    </w:p>
    <w:p w14:paraId="3ACB19BE" w14:textId="77777777" w:rsidR="00E121E3" w:rsidRPr="00002C54" w:rsidRDefault="00E121E3" w:rsidP="00002C54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1CA76DDC" w14:textId="77777777" w:rsidR="00E121E3" w:rsidRPr="00002C54" w:rsidRDefault="00002C54" w:rsidP="00002C54">
      <w:pPr>
        <w:spacing w:before="25"/>
        <w:ind w:left="140"/>
        <w:rPr>
          <w:rFonts w:asciiTheme="minorHAnsi" w:eastAsia="Cambria" w:hAnsiTheme="minorHAnsi" w:cstheme="minorHAnsi"/>
          <w:sz w:val="22"/>
          <w:szCs w:val="22"/>
        </w:rPr>
      </w:pPr>
      <w:r w:rsidRPr="00002C54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 </w:t>
      </w:r>
      <w:r w:rsidRPr="00002C54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R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z w:val="22"/>
          <w:szCs w:val="22"/>
        </w:rPr>
        <w:t>g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ar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002C54">
        <w:rPr>
          <w:rFonts w:asciiTheme="minorHAnsi" w:eastAsia="Cambria" w:hAnsiTheme="minorHAnsi" w:cstheme="minorHAnsi"/>
          <w:sz w:val="22"/>
          <w:szCs w:val="22"/>
        </w:rPr>
        <w:t>y</w:t>
      </w:r>
      <w:r w:rsidRPr="00002C54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r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ea</w:t>
      </w:r>
      <w:r w:rsidRPr="00002C54">
        <w:rPr>
          <w:rFonts w:asciiTheme="minorHAnsi" w:eastAsia="Cambria" w:hAnsiTheme="minorHAnsi" w:cstheme="minorHAnsi"/>
          <w:sz w:val="22"/>
          <w:szCs w:val="22"/>
        </w:rPr>
        <w:t>d</w:t>
      </w:r>
      <w:r w:rsidRPr="00002C54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002C54">
        <w:rPr>
          <w:rFonts w:asciiTheme="minorHAnsi" w:eastAsia="Cambria" w:hAnsiTheme="minorHAnsi" w:cstheme="minorHAnsi"/>
          <w:sz w:val="22"/>
          <w:szCs w:val="22"/>
        </w:rPr>
        <w:t>s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tra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002C54">
        <w:rPr>
          <w:rFonts w:asciiTheme="minorHAnsi" w:eastAsia="Cambria" w:hAnsiTheme="minorHAnsi" w:cstheme="minorHAnsi"/>
          <w:sz w:val="22"/>
          <w:szCs w:val="22"/>
        </w:rPr>
        <w:t>i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sz w:val="22"/>
          <w:szCs w:val="22"/>
        </w:rPr>
        <w:t>n</w:t>
      </w:r>
      <w:r w:rsidRPr="00002C54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002C54">
        <w:rPr>
          <w:rFonts w:asciiTheme="minorHAnsi" w:eastAsia="Cambria" w:hAnsiTheme="minorHAnsi" w:cstheme="minorHAnsi"/>
          <w:sz w:val="22"/>
          <w:szCs w:val="22"/>
        </w:rPr>
        <w:t>in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sz w:val="22"/>
          <w:szCs w:val="22"/>
        </w:rPr>
        <w:t>nci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sz w:val="22"/>
          <w:szCs w:val="22"/>
        </w:rPr>
        <w:t>l</w:t>
      </w:r>
      <w:r w:rsidRPr="00002C54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R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z w:val="22"/>
          <w:szCs w:val="22"/>
        </w:rPr>
        <w:t>vi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z w:val="22"/>
          <w:szCs w:val="22"/>
        </w:rPr>
        <w:t>w</w:t>
      </w:r>
      <w:r w:rsidRPr="00002C54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sz w:val="22"/>
          <w:szCs w:val="22"/>
        </w:rPr>
        <w:t>nd</w:t>
      </w:r>
      <w:r w:rsidRPr="00002C54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k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ee</w:t>
      </w:r>
      <w:r w:rsidRPr="00002C54">
        <w:rPr>
          <w:rFonts w:asciiTheme="minorHAnsi" w:eastAsia="Cambria" w:hAnsiTheme="minorHAnsi" w:cstheme="minorHAnsi"/>
          <w:sz w:val="22"/>
          <w:szCs w:val="22"/>
        </w:rPr>
        <w:t>p</w:t>
      </w:r>
      <w:r w:rsidRPr="00002C54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sz w:val="22"/>
          <w:szCs w:val="22"/>
        </w:rPr>
        <w:t>n</w:t>
      </w:r>
      <w:r w:rsidRPr="00002C54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pacing w:val="3"/>
          <w:sz w:val="22"/>
          <w:szCs w:val="22"/>
        </w:rPr>
        <w:t>y</w:t>
      </w:r>
      <w:r w:rsidRPr="00002C54">
        <w:rPr>
          <w:rFonts w:asciiTheme="minorHAnsi" w:eastAsia="Cambria" w:hAnsiTheme="minorHAnsi" w:cstheme="minorHAnsi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on</w:t>
      </w:r>
      <w:r w:rsidRPr="00002C54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s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002C54">
        <w:rPr>
          <w:rFonts w:asciiTheme="minorHAnsi" w:eastAsia="Cambria" w:hAnsiTheme="minorHAnsi" w:cstheme="minorHAnsi"/>
          <w:sz w:val="22"/>
          <w:szCs w:val="22"/>
        </w:rPr>
        <w:t>ock</w:t>
      </w:r>
      <w:r w:rsidRPr="00002C54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m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ar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k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z w:val="22"/>
          <w:szCs w:val="22"/>
        </w:rPr>
        <w:t>t.</w:t>
      </w:r>
    </w:p>
    <w:p w14:paraId="5E2E509C" w14:textId="77777777" w:rsidR="00E121E3" w:rsidRPr="00002C54" w:rsidRDefault="00002C54" w:rsidP="00002C54">
      <w:pPr>
        <w:ind w:left="140"/>
        <w:rPr>
          <w:rFonts w:asciiTheme="minorHAnsi" w:eastAsia="Cambria" w:hAnsiTheme="minorHAnsi" w:cstheme="minorHAnsi"/>
          <w:sz w:val="22"/>
          <w:szCs w:val="22"/>
        </w:rPr>
      </w:pPr>
      <w:r w:rsidRPr="00002C54">
        <w:rPr>
          <w:rFonts w:asciiTheme="minorHAnsi" w:eastAsia="Segoe MDL2 Assets" w:hAnsiTheme="minorHAnsi" w:cstheme="minorHAnsi"/>
          <w:w w:val="45"/>
          <w:position w:val="-1"/>
          <w:sz w:val="22"/>
          <w:szCs w:val="22"/>
        </w:rPr>
        <w:t xml:space="preserve">          </w:t>
      </w:r>
      <w:r w:rsidRPr="00002C54">
        <w:rPr>
          <w:rFonts w:asciiTheme="minorHAnsi" w:eastAsia="Segoe MDL2 Assets" w:hAnsiTheme="minorHAnsi" w:cstheme="minorHAnsi"/>
          <w:spacing w:val="16"/>
          <w:w w:val="45"/>
          <w:position w:val="-1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position w:val="-1"/>
          <w:sz w:val="22"/>
          <w:szCs w:val="22"/>
        </w:rPr>
        <w:t>njoy</w:t>
      </w:r>
      <w:r w:rsidRPr="00002C54">
        <w:rPr>
          <w:rFonts w:asciiTheme="minorHAnsi" w:eastAsia="Cambria" w:hAnsiTheme="minorHAnsi" w:cstheme="minorHAnsi"/>
          <w:spacing w:val="-6"/>
          <w:position w:val="-1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position w:val="-1"/>
          <w:sz w:val="22"/>
          <w:szCs w:val="22"/>
        </w:rPr>
        <w:t>swim</w:t>
      </w:r>
      <w:r w:rsidRPr="00002C54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m</w:t>
      </w:r>
      <w:r w:rsidRPr="00002C54">
        <w:rPr>
          <w:rFonts w:asciiTheme="minorHAnsi" w:eastAsia="Cambria" w:hAnsiTheme="minorHAnsi" w:cstheme="minorHAnsi"/>
          <w:position w:val="-1"/>
          <w:sz w:val="22"/>
          <w:szCs w:val="22"/>
        </w:rPr>
        <w:t>i</w:t>
      </w:r>
      <w:r w:rsidRPr="00002C54">
        <w:rPr>
          <w:rFonts w:asciiTheme="minorHAnsi" w:eastAsia="Cambria" w:hAnsiTheme="minorHAnsi" w:cstheme="minorHAnsi"/>
          <w:spacing w:val="2"/>
          <w:position w:val="-1"/>
          <w:sz w:val="22"/>
          <w:szCs w:val="22"/>
        </w:rPr>
        <w:t>n</w:t>
      </w:r>
      <w:r w:rsidRPr="00002C54">
        <w:rPr>
          <w:rFonts w:asciiTheme="minorHAnsi" w:eastAsia="Cambria" w:hAnsiTheme="minorHAnsi" w:cstheme="minorHAnsi"/>
          <w:position w:val="-1"/>
          <w:sz w:val="22"/>
          <w:szCs w:val="22"/>
        </w:rPr>
        <w:t>g,</w:t>
      </w:r>
      <w:r w:rsidRPr="00002C54">
        <w:rPr>
          <w:rFonts w:asciiTheme="minorHAnsi" w:eastAsia="Cambria" w:hAnsiTheme="minorHAnsi" w:cstheme="minorHAnsi"/>
          <w:spacing w:val="-11"/>
          <w:position w:val="-1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rea</w:t>
      </w:r>
      <w:r w:rsidRPr="00002C54">
        <w:rPr>
          <w:rFonts w:asciiTheme="minorHAnsi" w:eastAsia="Cambria" w:hAnsiTheme="minorHAnsi" w:cstheme="minorHAnsi"/>
          <w:position w:val="-1"/>
          <w:sz w:val="22"/>
          <w:szCs w:val="22"/>
        </w:rPr>
        <w:t>ding</w:t>
      </w:r>
      <w:r w:rsidRPr="00002C54">
        <w:rPr>
          <w:rFonts w:asciiTheme="minorHAnsi" w:eastAsia="Cambria" w:hAnsiTheme="minorHAnsi" w:cstheme="minorHAnsi"/>
          <w:spacing w:val="-5"/>
          <w:position w:val="-1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position w:val="-1"/>
          <w:sz w:val="22"/>
          <w:szCs w:val="22"/>
        </w:rPr>
        <w:t>c</w:t>
      </w:r>
      <w:r w:rsidRPr="00002C54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r</w:t>
      </w:r>
      <w:r w:rsidRPr="00002C54">
        <w:rPr>
          <w:rFonts w:asciiTheme="minorHAnsi" w:eastAsia="Cambria" w:hAnsiTheme="minorHAnsi" w:cstheme="minorHAnsi"/>
          <w:spacing w:val="2"/>
          <w:position w:val="-1"/>
          <w:sz w:val="22"/>
          <w:szCs w:val="22"/>
        </w:rPr>
        <w:t>i</w:t>
      </w:r>
      <w:r w:rsidRPr="00002C54">
        <w:rPr>
          <w:rFonts w:asciiTheme="minorHAnsi" w:eastAsia="Cambria" w:hAnsiTheme="minorHAnsi" w:cstheme="minorHAnsi"/>
          <w:position w:val="-1"/>
          <w:sz w:val="22"/>
          <w:szCs w:val="22"/>
        </w:rPr>
        <w:t>me</w:t>
      </w:r>
      <w:r w:rsidRPr="00002C54">
        <w:rPr>
          <w:rFonts w:asciiTheme="minorHAnsi" w:eastAsia="Cambria" w:hAnsiTheme="minorHAnsi" w:cstheme="minorHAnsi"/>
          <w:spacing w:val="-4"/>
          <w:position w:val="-1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position w:val="-1"/>
          <w:sz w:val="22"/>
          <w:szCs w:val="22"/>
        </w:rPr>
        <w:t>no</w:t>
      </w:r>
      <w:r w:rsidRPr="00002C54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ve</w:t>
      </w:r>
      <w:r w:rsidRPr="00002C54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l</w:t>
      </w:r>
      <w:r w:rsidRPr="00002C54">
        <w:rPr>
          <w:rFonts w:asciiTheme="minorHAnsi" w:eastAsia="Cambria" w:hAnsiTheme="minorHAnsi" w:cstheme="minorHAnsi"/>
          <w:position w:val="-1"/>
          <w:sz w:val="22"/>
          <w:szCs w:val="22"/>
        </w:rPr>
        <w:t>s</w:t>
      </w:r>
      <w:r w:rsidRPr="00002C54">
        <w:rPr>
          <w:rFonts w:asciiTheme="minorHAnsi" w:eastAsia="Cambria" w:hAnsiTheme="minorHAnsi" w:cstheme="minorHAnsi"/>
          <w:spacing w:val="-6"/>
          <w:position w:val="-1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position w:val="-1"/>
          <w:sz w:val="22"/>
          <w:szCs w:val="22"/>
        </w:rPr>
        <w:t>nd</w:t>
      </w:r>
      <w:r w:rsidRPr="00002C54">
        <w:rPr>
          <w:rFonts w:asciiTheme="minorHAnsi" w:eastAsia="Cambria" w:hAnsiTheme="minorHAnsi" w:cstheme="minorHAnsi"/>
          <w:spacing w:val="-4"/>
          <w:position w:val="-1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position w:val="-1"/>
          <w:sz w:val="22"/>
          <w:szCs w:val="22"/>
        </w:rPr>
        <w:t>going</w:t>
      </w:r>
      <w:r w:rsidRPr="00002C54">
        <w:rPr>
          <w:rFonts w:asciiTheme="minorHAnsi" w:eastAsia="Cambria" w:hAnsiTheme="minorHAnsi" w:cstheme="minorHAnsi"/>
          <w:spacing w:val="-3"/>
          <w:position w:val="-1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position w:val="-1"/>
          <w:sz w:val="22"/>
          <w:szCs w:val="22"/>
        </w:rPr>
        <w:t>to</w:t>
      </w:r>
      <w:r w:rsidRPr="00002C54">
        <w:rPr>
          <w:rFonts w:asciiTheme="minorHAnsi" w:eastAsia="Cambria" w:hAnsiTheme="minorHAnsi" w:cstheme="minorHAnsi"/>
          <w:spacing w:val="-3"/>
          <w:position w:val="-1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position w:val="-1"/>
          <w:sz w:val="22"/>
          <w:szCs w:val="22"/>
        </w:rPr>
        <w:t>s</w:t>
      </w:r>
      <w:r w:rsidRPr="00002C54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ta</w:t>
      </w:r>
      <w:r w:rsidRPr="00002C54">
        <w:rPr>
          <w:rFonts w:asciiTheme="minorHAnsi" w:eastAsia="Cambria" w:hAnsiTheme="minorHAnsi" w:cstheme="minorHAnsi"/>
          <w:position w:val="-1"/>
          <w:sz w:val="22"/>
          <w:szCs w:val="22"/>
        </w:rPr>
        <w:t>n</w:t>
      </w:r>
      <w:r w:rsidRPr="00002C54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d</w:t>
      </w:r>
      <w:r w:rsidRPr="00002C54">
        <w:rPr>
          <w:rFonts w:asciiTheme="minorHAnsi" w:eastAsia="Cambria" w:hAnsiTheme="minorHAnsi" w:cstheme="minorHAnsi"/>
          <w:spacing w:val="2"/>
          <w:position w:val="-1"/>
          <w:sz w:val="22"/>
          <w:szCs w:val="22"/>
        </w:rPr>
        <w:t>-</w:t>
      </w:r>
      <w:r w:rsidRPr="00002C54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u</w:t>
      </w:r>
      <w:r w:rsidRPr="00002C54">
        <w:rPr>
          <w:rFonts w:asciiTheme="minorHAnsi" w:eastAsia="Cambria" w:hAnsiTheme="minorHAnsi" w:cstheme="minorHAnsi"/>
          <w:position w:val="-1"/>
          <w:sz w:val="22"/>
          <w:szCs w:val="22"/>
        </w:rPr>
        <w:t>p</w:t>
      </w:r>
      <w:r w:rsidRPr="00002C54">
        <w:rPr>
          <w:rFonts w:asciiTheme="minorHAnsi" w:eastAsia="Cambria" w:hAnsiTheme="minorHAnsi" w:cstheme="minorHAnsi"/>
          <w:spacing w:val="-8"/>
          <w:position w:val="-1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position w:val="-1"/>
          <w:sz w:val="22"/>
          <w:szCs w:val="22"/>
        </w:rPr>
        <w:t>co</w:t>
      </w:r>
      <w:r w:rsidRPr="00002C54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me</w:t>
      </w:r>
      <w:r w:rsidRPr="00002C54">
        <w:rPr>
          <w:rFonts w:asciiTheme="minorHAnsi" w:eastAsia="Cambria" w:hAnsiTheme="minorHAnsi" w:cstheme="minorHAnsi"/>
          <w:position w:val="-1"/>
          <w:sz w:val="22"/>
          <w:szCs w:val="22"/>
        </w:rPr>
        <w:t>dy</w:t>
      </w:r>
      <w:r w:rsidRPr="00002C54">
        <w:rPr>
          <w:rFonts w:asciiTheme="minorHAnsi" w:eastAsia="Cambria" w:hAnsiTheme="minorHAnsi" w:cstheme="minorHAnsi"/>
          <w:spacing w:val="-6"/>
          <w:position w:val="-1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position w:val="-1"/>
          <w:sz w:val="22"/>
          <w:szCs w:val="22"/>
        </w:rPr>
        <w:t>s</w:t>
      </w:r>
      <w:r w:rsidRPr="00002C54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h</w:t>
      </w:r>
      <w:r w:rsidRPr="00002C54">
        <w:rPr>
          <w:rFonts w:asciiTheme="minorHAnsi" w:eastAsia="Cambria" w:hAnsiTheme="minorHAnsi" w:cstheme="minorHAnsi"/>
          <w:position w:val="-1"/>
          <w:sz w:val="22"/>
          <w:szCs w:val="22"/>
        </w:rPr>
        <w:t>ows.</w:t>
      </w:r>
    </w:p>
    <w:p w14:paraId="31D759A6" w14:textId="77777777" w:rsidR="00E121E3" w:rsidRPr="00002C54" w:rsidRDefault="00E121E3" w:rsidP="00002C54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2D96FB24" w14:textId="77777777" w:rsidR="00E121E3" w:rsidRPr="00002C54" w:rsidRDefault="00E121E3" w:rsidP="00002C54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30"/>
        <w:gridCol w:w="3197"/>
        <w:gridCol w:w="2413"/>
      </w:tblGrid>
      <w:tr w:rsidR="00E121E3" w:rsidRPr="00002C54" w14:paraId="04DCC930" w14:textId="77777777">
        <w:trPr>
          <w:trHeight w:hRule="exact" w:val="439"/>
        </w:trPr>
        <w:tc>
          <w:tcPr>
            <w:tcW w:w="2330" w:type="dxa"/>
            <w:tcBorders>
              <w:top w:val="nil"/>
              <w:left w:val="nil"/>
              <w:bottom w:val="nil"/>
              <w:right w:val="nil"/>
            </w:tcBorders>
          </w:tcPr>
          <w:p w14:paraId="142D52A5" w14:textId="77777777" w:rsidR="00E121E3" w:rsidRPr="00002C54" w:rsidRDefault="00002C54" w:rsidP="00002C54">
            <w:pPr>
              <w:spacing w:before="71"/>
              <w:ind w:left="4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002C54">
              <w:rPr>
                <w:rFonts w:asciiTheme="minorHAnsi" w:eastAsia="Cambria" w:hAnsiTheme="minorHAnsi" w:cstheme="minorHAnsi"/>
                <w:b/>
                <w:sz w:val="22"/>
                <w:szCs w:val="22"/>
                <w:u w:color="000000"/>
              </w:rPr>
              <w:t>Re</w:t>
            </w:r>
            <w:r w:rsidRPr="00002C54">
              <w:rPr>
                <w:rFonts w:asciiTheme="minorHAnsi" w:eastAsia="Cambria" w:hAnsiTheme="minorHAnsi" w:cstheme="minorHAnsi"/>
                <w:b/>
                <w:spacing w:val="-2"/>
                <w:sz w:val="22"/>
                <w:szCs w:val="22"/>
                <w:u w:color="000000"/>
              </w:rPr>
              <w:t>f</w:t>
            </w:r>
            <w:r w:rsidRPr="00002C54">
              <w:rPr>
                <w:rFonts w:asciiTheme="minorHAnsi" w:eastAsia="Cambria" w:hAnsiTheme="minorHAnsi" w:cstheme="minorHAnsi"/>
                <w:b/>
                <w:sz w:val="22"/>
                <w:szCs w:val="22"/>
                <w:u w:color="000000"/>
              </w:rPr>
              <w:t>e</w:t>
            </w:r>
            <w:r w:rsidRPr="00002C54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  <w:u w:color="000000"/>
              </w:rPr>
              <w:t>r</w:t>
            </w:r>
            <w:r w:rsidRPr="00002C54">
              <w:rPr>
                <w:rFonts w:asciiTheme="minorHAnsi" w:eastAsia="Cambria" w:hAnsiTheme="minorHAnsi" w:cstheme="minorHAnsi"/>
                <w:b/>
                <w:sz w:val="22"/>
                <w:szCs w:val="22"/>
                <w:u w:color="000000"/>
              </w:rPr>
              <w:t>ees</w:t>
            </w:r>
          </w:p>
        </w:tc>
        <w:tc>
          <w:tcPr>
            <w:tcW w:w="5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C8511F" w14:textId="77777777" w:rsidR="00E121E3" w:rsidRPr="00002C54" w:rsidRDefault="00E121E3" w:rsidP="00002C5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121E3" w:rsidRPr="00002C54" w14:paraId="76B69792" w14:textId="77777777">
        <w:trPr>
          <w:trHeight w:hRule="exact" w:val="1087"/>
        </w:trPr>
        <w:tc>
          <w:tcPr>
            <w:tcW w:w="2330" w:type="dxa"/>
            <w:tcBorders>
              <w:top w:val="nil"/>
              <w:left w:val="nil"/>
              <w:bottom w:val="nil"/>
              <w:right w:val="nil"/>
            </w:tcBorders>
          </w:tcPr>
          <w:p w14:paraId="251EEF63" w14:textId="77777777" w:rsidR="00E121E3" w:rsidRPr="00002C54" w:rsidRDefault="00E121E3" w:rsidP="00002C54">
            <w:pPr>
              <w:spacing w:before="1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ED25E3E" w14:textId="77777777" w:rsidR="00E121E3" w:rsidRPr="00002C54" w:rsidRDefault="00002C54" w:rsidP="00002C54">
            <w:pPr>
              <w:ind w:left="40" w:right="6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002C54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M</w:t>
            </w:r>
            <w:r w:rsidRPr="00002C54">
              <w:rPr>
                <w:rFonts w:asciiTheme="minorHAnsi" w:eastAsia="Cambria" w:hAnsiTheme="minorHAnsi" w:cstheme="minorHAnsi"/>
                <w:sz w:val="22"/>
                <w:szCs w:val="22"/>
              </w:rPr>
              <w:t>s.</w:t>
            </w:r>
            <w:r w:rsidRPr="00002C54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002C54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J</w:t>
            </w:r>
            <w:r w:rsidRPr="00002C54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002C54">
              <w:rPr>
                <w:rFonts w:asciiTheme="minorHAnsi" w:eastAsia="Cambria" w:hAnsiTheme="minorHAnsi" w:cstheme="minorHAnsi"/>
                <w:sz w:val="22"/>
                <w:szCs w:val="22"/>
              </w:rPr>
              <w:t>ne</w:t>
            </w:r>
            <w:r w:rsidRPr="00002C54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002C54">
              <w:rPr>
                <w:rFonts w:asciiTheme="minorHAnsi" w:eastAsia="Cambria" w:hAnsiTheme="minorHAnsi" w:cstheme="minorHAnsi"/>
                <w:sz w:val="22"/>
                <w:szCs w:val="22"/>
              </w:rPr>
              <w:t>Smi</w:t>
            </w:r>
            <w:r w:rsidRPr="00002C54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t</w:t>
            </w:r>
            <w:r w:rsidRPr="00002C54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h </w:t>
            </w:r>
            <w:r w:rsidRPr="00002C54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M</w:t>
            </w:r>
            <w:r w:rsidRPr="00002C54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002C54">
              <w:rPr>
                <w:rFonts w:asciiTheme="minorHAnsi" w:eastAsia="Cambria" w:hAnsiTheme="minorHAnsi" w:cstheme="minorHAnsi"/>
                <w:sz w:val="22"/>
                <w:szCs w:val="22"/>
              </w:rPr>
              <w:t>n</w:t>
            </w:r>
            <w:r w:rsidRPr="00002C54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002C54">
              <w:rPr>
                <w:rFonts w:asciiTheme="minorHAnsi" w:eastAsia="Cambria" w:hAnsiTheme="minorHAnsi" w:cstheme="minorHAnsi"/>
                <w:sz w:val="22"/>
                <w:szCs w:val="22"/>
              </w:rPr>
              <w:t>g</w:t>
            </w:r>
            <w:r w:rsidRPr="00002C54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er</w:t>
            </w:r>
            <w:r w:rsidRPr="00002C54">
              <w:rPr>
                <w:rFonts w:asciiTheme="minorHAnsi" w:eastAsia="Cambria" w:hAnsiTheme="minorHAnsi" w:cstheme="minorHAnsi"/>
                <w:sz w:val="22"/>
                <w:szCs w:val="22"/>
              </w:rPr>
              <w:t>,</w:t>
            </w:r>
            <w:r w:rsidRPr="00002C54">
              <w:rPr>
                <w:rFonts w:asciiTheme="minorHAnsi" w:eastAsia="Cambria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002C54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D&amp;</w:t>
            </w:r>
            <w:r w:rsidRPr="00002C54">
              <w:rPr>
                <w:rFonts w:asciiTheme="minorHAnsi" w:eastAsia="Cambria" w:hAnsiTheme="minorHAnsi" w:cstheme="minorHAnsi"/>
                <w:sz w:val="22"/>
                <w:szCs w:val="22"/>
              </w:rPr>
              <w:t>T P</w:t>
            </w:r>
            <w:r w:rsidRPr="00002C54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r</w:t>
            </w:r>
            <w:r w:rsidRPr="00002C54">
              <w:rPr>
                <w:rFonts w:asciiTheme="minorHAnsi" w:eastAsia="Cambria" w:hAnsiTheme="minorHAnsi" w:cstheme="minorHAnsi"/>
                <w:sz w:val="22"/>
                <w:szCs w:val="22"/>
              </w:rPr>
              <w:t>inting</w:t>
            </w:r>
            <w:r w:rsidRPr="00002C54">
              <w:rPr>
                <w:rFonts w:asciiTheme="minorHAnsi" w:eastAsia="Cambria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002C54">
              <w:rPr>
                <w:rFonts w:asciiTheme="minorHAnsi" w:eastAsia="Cambria" w:hAnsiTheme="minorHAnsi" w:cstheme="minorHAnsi"/>
                <w:sz w:val="22"/>
                <w:szCs w:val="22"/>
              </w:rPr>
              <w:t>Se</w:t>
            </w:r>
            <w:r w:rsidRPr="00002C54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r</w:t>
            </w:r>
            <w:r w:rsidRPr="00002C54">
              <w:rPr>
                <w:rFonts w:asciiTheme="minorHAnsi" w:eastAsia="Cambria" w:hAnsiTheme="minorHAnsi" w:cstheme="minorHAnsi"/>
                <w:sz w:val="22"/>
                <w:szCs w:val="22"/>
              </w:rPr>
              <w:t>vi</w:t>
            </w:r>
            <w:r w:rsidRPr="00002C54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ce</w:t>
            </w:r>
            <w:r w:rsidRPr="00002C54">
              <w:rPr>
                <w:rFonts w:asciiTheme="minorHAnsi" w:eastAsia="Cambria" w:hAnsiTheme="minorHAnsi" w:cstheme="minorHAnsi"/>
                <w:sz w:val="22"/>
                <w:szCs w:val="22"/>
              </w:rPr>
              <w:t>s T</w:t>
            </w:r>
            <w:r w:rsidRPr="00002C54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e</w:t>
            </w:r>
            <w:r w:rsidRPr="00002C54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l</w:t>
            </w:r>
            <w:r w:rsidRPr="00002C54">
              <w:rPr>
                <w:rFonts w:asciiTheme="minorHAnsi" w:eastAsia="Cambria" w:hAnsiTheme="minorHAnsi" w:cstheme="minorHAnsi"/>
                <w:sz w:val="22"/>
                <w:szCs w:val="22"/>
              </w:rPr>
              <w:t>:</w:t>
            </w:r>
            <w:r w:rsidRPr="00002C54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002C54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(</w:t>
            </w:r>
            <w:r w:rsidRPr="00002C54">
              <w:rPr>
                <w:rFonts w:asciiTheme="minorHAnsi" w:eastAsia="Cambria" w:hAnsiTheme="minorHAnsi" w:cstheme="minorHAnsi"/>
                <w:sz w:val="22"/>
                <w:szCs w:val="22"/>
              </w:rPr>
              <w:t>0</w:t>
            </w:r>
            <w:r w:rsidRPr="00002C54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3</w:t>
            </w:r>
            <w:r w:rsidRPr="00002C54">
              <w:rPr>
                <w:rFonts w:asciiTheme="minorHAnsi" w:eastAsia="Cambria" w:hAnsiTheme="minorHAnsi" w:cstheme="minorHAnsi"/>
                <w:sz w:val="22"/>
                <w:szCs w:val="22"/>
              </w:rPr>
              <w:t>)</w:t>
            </w:r>
            <w:r w:rsidRPr="00002C54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002C54">
              <w:rPr>
                <w:rFonts w:asciiTheme="minorHAnsi" w:eastAsia="Cambria" w:hAnsiTheme="minorHAnsi" w:cstheme="minorHAnsi"/>
                <w:sz w:val="22"/>
                <w:szCs w:val="22"/>
              </w:rPr>
              <w:t>9</w:t>
            </w:r>
            <w:r w:rsidRPr="00002C54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5</w:t>
            </w:r>
            <w:r w:rsidRPr="00002C54">
              <w:rPr>
                <w:rFonts w:asciiTheme="minorHAnsi" w:eastAsia="Cambria" w:hAnsiTheme="minorHAnsi" w:cstheme="minorHAnsi"/>
                <w:sz w:val="22"/>
                <w:szCs w:val="22"/>
              </w:rPr>
              <w:t>34</w:t>
            </w:r>
            <w:r w:rsidRPr="00002C54">
              <w:rPr>
                <w:rFonts w:asciiTheme="minorHAnsi" w:eastAsia="Cambria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002C54">
              <w:rPr>
                <w:rFonts w:asciiTheme="minorHAnsi" w:eastAsia="Cambria" w:hAnsiTheme="minorHAnsi" w:cstheme="minorHAnsi"/>
                <w:sz w:val="22"/>
                <w:szCs w:val="22"/>
              </w:rPr>
              <w:t>3</w:t>
            </w:r>
            <w:r w:rsidRPr="00002C54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3</w:t>
            </w:r>
            <w:r w:rsidRPr="00002C54">
              <w:rPr>
                <w:rFonts w:asciiTheme="minorHAnsi" w:eastAsia="Cambria" w:hAnsiTheme="minorHAnsi" w:cstheme="minorHAnsi"/>
                <w:sz w:val="22"/>
                <w:szCs w:val="22"/>
              </w:rPr>
              <w:t>33</w:t>
            </w:r>
          </w:p>
        </w:tc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</w:tcPr>
          <w:p w14:paraId="5776299E" w14:textId="77777777" w:rsidR="00E121E3" w:rsidRPr="00002C54" w:rsidRDefault="00E121E3" w:rsidP="00002C54">
            <w:pPr>
              <w:spacing w:before="1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B277BF8" w14:textId="77777777" w:rsidR="00E121E3" w:rsidRPr="00002C54" w:rsidRDefault="00002C54" w:rsidP="00002C54">
            <w:pPr>
              <w:ind w:left="662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002C54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M</w:t>
            </w:r>
            <w:r w:rsidRPr="00002C54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r</w:t>
            </w:r>
            <w:r w:rsidRPr="00002C54">
              <w:rPr>
                <w:rFonts w:asciiTheme="minorHAnsi" w:eastAsia="Cambria" w:hAnsiTheme="minorHAnsi" w:cstheme="minorHAnsi"/>
                <w:sz w:val="22"/>
                <w:szCs w:val="22"/>
              </w:rPr>
              <w:t>.</w:t>
            </w:r>
            <w:r w:rsidRPr="00002C54">
              <w:rPr>
                <w:rFonts w:asciiTheme="minorHAnsi" w:eastAsia="Cambria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002C54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F</w:t>
            </w:r>
            <w:r w:rsidRPr="00002C54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re</w:t>
            </w:r>
            <w:r w:rsidRPr="00002C54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002C54">
              <w:rPr>
                <w:rFonts w:asciiTheme="minorHAnsi" w:eastAsia="Cambria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002C54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002C54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ur</w:t>
            </w:r>
            <w:r w:rsidRPr="00002C54">
              <w:rPr>
                <w:rFonts w:asciiTheme="minorHAnsi" w:eastAsia="Cambria" w:hAnsiTheme="minorHAnsi" w:cstheme="minorHAnsi"/>
                <w:sz w:val="22"/>
                <w:szCs w:val="22"/>
              </w:rPr>
              <w:t>n</w:t>
            </w:r>
            <w:r w:rsidRPr="00002C54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e</w:t>
            </w:r>
            <w:r w:rsidRPr="00002C54">
              <w:rPr>
                <w:rFonts w:asciiTheme="minorHAnsi" w:eastAsia="Cambria" w:hAnsiTheme="minorHAnsi" w:cstheme="minorHAnsi"/>
                <w:sz w:val="22"/>
                <w:szCs w:val="22"/>
              </w:rPr>
              <w:t>r</w:t>
            </w:r>
          </w:p>
          <w:p w14:paraId="64CBD6AC" w14:textId="77777777" w:rsidR="00E121E3" w:rsidRPr="00002C54" w:rsidRDefault="00002C54" w:rsidP="00002C54">
            <w:pPr>
              <w:ind w:left="662" w:right="384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002C54">
              <w:rPr>
                <w:rFonts w:asciiTheme="minorHAnsi" w:eastAsia="Cambria" w:hAnsiTheme="minorHAnsi" w:cstheme="minorHAnsi"/>
                <w:sz w:val="22"/>
                <w:szCs w:val="22"/>
              </w:rPr>
              <w:t>Senior</w:t>
            </w:r>
            <w:r w:rsidRPr="00002C54">
              <w:rPr>
                <w:rFonts w:asciiTheme="minorHAnsi" w:eastAsia="Cambria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002C54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L</w:t>
            </w:r>
            <w:r w:rsidRPr="00002C54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002C54">
              <w:rPr>
                <w:rFonts w:asciiTheme="minorHAnsi" w:eastAsia="Cambria" w:hAnsiTheme="minorHAnsi" w:cstheme="minorHAnsi"/>
                <w:sz w:val="22"/>
                <w:szCs w:val="22"/>
              </w:rPr>
              <w:t>wy</w:t>
            </w:r>
            <w:r w:rsidRPr="00002C54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er</w:t>
            </w:r>
            <w:r w:rsidRPr="00002C54">
              <w:rPr>
                <w:rFonts w:asciiTheme="minorHAnsi" w:eastAsia="Cambria" w:hAnsiTheme="minorHAnsi" w:cstheme="minorHAnsi"/>
                <w:sz w:val="22"/>
                <w:szCs w:val="22"/>
              </w:rPr>
              <w:t>,</w:t>
            </w:r>
            <w:r w:rsidRPr="00002C54">
              <w:rPr>
                <w:rFonts w:asciiTheme="minorHAnsi" w:eastAsia="Cambria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002C54">
              <w:rPr>
                <w:rFonts w:asciiTheme="minorHAnsi" w:eastAsia="Cambria" w:hAnsiTheme="minorHAnsi" w:cstheme="minorHAnsi"/>
                <w:sz w:val="22"/>
                <w:szCs w:val="22"/>
              </w:rPr>
              <w:t>Spring</w:t>
            </w:r>
            <w:r w:rsidRPr="00002C54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va</w:t>
            </w:r>
            <w:r w:rsidRPr="00002C54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l</w:t>
            </w:r>
            <w:r w:rsidRPr="00002C54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e </w:t>
            </w:r>
            <w:r w:rsidRPr="00002C54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C</w:t>
            </w:r>
            <w:r w:rsidRPr="00002C54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002C54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m</w:t>
            </w:r>
            <w:r w:rsidRPr="00002C54">
              <w:rPr>
                <w:rFonts w:asciiTheme="minorHAnsi" w:eastAsia="Cambria" w:hAnsiTheme="minorHAnsi" w:cstheme="minorHAnsi"/>
                <w:sz w:val="22"/>
                <w:szCs w:val="22"/>
              </w:rPr>
              <w:t>m</w:t>
            </w:r>
            <w:r w:rsidRPr="00002C54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u</w:t>
            </w:r>
            <w:r w:rsidRPr="00002C54">
              <w:rPr>
                <w:rFonts w:asciiTheme="minorHAnsi" w:eastAsia="Cambria" w:hAnsiTheme="minorHAnsi" w:cstheme="minorHAnsi"/>
                <w:sz w:val="22"/>
                <w:szCs w:val="22"/>
              </w:rPr>
              <w:t>nity</w:t>
            </w:r>
            <w:r w:rsidRPr="00002C54">
              <w:rPr>
                <w:rFonts w:asciiTheme="minorHAnsi" w:eastAsia="Cambria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002C54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L</w:t>
            </w:r>
            <w:r w:rsidRPr="00002C54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e</w:t>
            </w:r>
            <w:r w:rsidRPr="00002C54">
              <w:rPr>
                <w:rFonts w:asciiTheme="minorHAnsi" w:eastAsia="Cambria" w:hAnsiTheme="minorHAnsi" w:cstheme="minorHAnsi"/>
                <w:sz w:val="22"/>
                <w:szCs w:val="22"/>
              </w:rPr>
              <w:t>g</w:t>
            </w:r>
            <w:r w:rsidRPr="00002C54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002C54">
              <w:rPr>
                <w:rFonts w:asciiTheme="minorHAnsi" w:eastAsia="Cambria" w:hAnsiTheme="minorHAnsi" w:cstheme="minorHAnsi"/>
                <w:sz w:val="22"/>
                <w:szCs w:val="22"/>
              </w:rPr>
              <w:t>l</w:t>
            </w:r>
            <w:r w:rsidRPr="00002C54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002C54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C</w:t>
            </w:r>
            <w:r w:rsidRPr="00002C54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e</w:t>
            </w:r>
            <w:r w:rsidRPr="00002C54">
              <w:rPr>
                <w:rFonts w:asciiTheme="minorHAnsi" w:eastAsia="Cambria" w:hAnsiTheme="minorHAnsi" w:cstheme="minorHAnsi"/>
                <w:sz w:val="22"/>
                <w:szCs w:val="22"/>
              </w:rPr>
              <w:t>nt</w:t>
            </w:r>
            <w:r w:rsidRPr="00002C54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r</w:t>
            </w:r>
            <w:r w:rsidRPr="00002C54">
              <w:rPr>
                <w:rFonts w:asciiTheme="minorHAnsi" w:eastAsia="Cambria" w:hAnsiTheme="minorHAnsi" w:cstheme="minorHAnsi"/>
                <w:sz w:val="22"/>
                <w:szCs w:val="22"/>
              </w:rPr>
              <w:t>e T</w:t>
            </w:r>
            <w:r w:rsidRPr="00002C54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e</w:t>
            </w:r>
            <w:r w:rsidRPr="00002C54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l</w:t>
            </w:r>
            <w:r w:rsidRPr="00002C54">
              <w:rPr>
                <w:rFonts w:asciiTheme="minorHAnsi" w:eastAsia="Cambria" w:hAnsiTheme="minorHAnsi" w:cstheme="minorHAnsi"/>
                <w:sz w:val="22"/>
                <w:szCs w:val="22"/>
              </w:rPr>
              <w:t>:</w:t>
            </w:r>
            <w:r w:rsidRPr="00002C54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002C54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(</w:t>
            </w:r>
            <w:r w:rsidRPr="00002C54">
              <w:rPr>
                <w:rFonts w:asciiTheme="minorHAnsi" w:eastAsia="Cambria" w:hAnsiTheme="minorHAnsi" w:cstheme="minorHAnsi"/>
                <w:sz w:val="22"/>
                <w:szCs w:val="22"/>
              </w:rPr>
              <w:t>0</w:t>
            </w:r>
            <w:r w:rsidRPr="00002C54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3</w:t>
            </w:r>
            <w:r w:rsidRPr="00002C54">
              <w:rPr>
                <w:rFonts w:asciiTheme="minorHAnsi" w:eastAsia="Cambria" w:hAnsiTheme="minorHAnsi" w:cstheme="minorHAnsi"/>
                <w:sz w:val="22"/>
                <w:szCs w:val="22"/>
              </w:rPr>
              <w:t>)</w:t>
            </w:r>
            <w:r w:rsidRPr="00002C54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002C54">
              <w:rPr>
                <w:rFonts w:asciiTheme="minorHAnsi" w:eastAsia="Cambria" w:hAnsiTheme="minorHAnsi" w:cstheme="minorHAnsi"/>
                <w:sz w:val="22"/>
                <w:szCs w:val="22"/>
              </w:rPr>
              <w:t>9</w:t>
            </w:r>
            <w:r w:rsidRPr="00002C54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6</w:t>
            </w:r>
            <w:r w:rsidRPr="00002C54">
              <w:rPr>
                <w:rFonts w:asciiTheme="minorHAnsi" w:eastAsia="Cambria" w:hAnsiTheme="minorHAnsi" w:cstheme="minorHAnsi"/>
                <w:sz w:val="22"/>
                <w:szCs w:val="22"/>
              </w:rPr>
              <w:t>34</w:t>
            </w:r>
            <w:r w:rsidRPr="00002C54">
              <w:rPr>
                <w:rFonts w:asciiTheme="minorHAnsi" w:eastAsia="Cambria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002C54">
              <w:rPr>
                <w:rFonts w:asciiTheme="minorHAnsi" w:eastAsia="Cambria" w:hAnsiTheme="minorHAnsi" w:cstheme="minorHAnsi"/>
                <w:sz w:val="22"/>
                <w:szCs w:val="22"/>
              </w:rPr>
              <w:t>3</w:t>
            </w:r>
            <w:r w:rsidRPr="00002C54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3</w:t>
            </w:r>
            <w:r w:rsidRPr="00002C54">
              <w:rPr>
                <w:rFonts w:asciiTheme="minorHAnsi" w:eastAsia="Cambria" w:hAnsiTheme="minorHAnsi" w:cstheme="minorHAnsi"/>
                <w:sz w:val="22"/>
                <w:szCs w:val="22"/>
              </w:rPr>
              <w:t>37</w:t>
            </w:r>
          </w:p>
        </w:tc>
        <w:tc>
          <w:tcPr>
            <w:tcW w:w="2413" w:type="dxa"/>
            <w:tcBorders>
              <w:top w:val="nil"/>
              <w:left w:val="nil"/>
              <w:bottom w:val="nil"/>
              <w:right w:val="nil"/>
            </w:tcBorders>
          </w:tcPr>
          <w:p w14:paraId="7AF76ECE" w14:textId="77777777" w:rsidR="00E121E3" w:rsidRPr="00002C54" w:rsidRDefault="00E121E3" w:rsidP="00002C54">
            <w:pPr>
              <w:spacing w:before="1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162CB60" w14:textId="77777777" w:rsidR="00E121E3" w:rsidRPr="00002C54" w:rsidRDefault="00002C54" w:rsidP="00002C54">
            <w:pPr>
              <w:ind w:left="418" w:right="7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002C54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D</w:t>
            </w:r>
            <w:r w:rsidRPr="00002C54">
              <w:rPr>
                <w:rFonts w:asciiTheme="minorHAnsi" w:eastAsia="Cambria" w:hAnsiTheme="minorHAnsi" w:cstheme="minorHAnsi"/>
                <w:sz w:val="22"/>
                <w:szCs w:val="22"/>
              </w:rPr>
              <w:t>r</w:t>
            </w:r>
            <w:r w:rsidRPr="00002C54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002C54">
              <w:rPr>
                <w:rFonts w:asciiTheme="minorHAnsi" w:eastAsia="Cambria" w:hAnsiTheme="minorHAnsi" w:cstheme="minorHAnsi"/>
                <w:sz w:val="22"/>
                <w:szCs w:val="22"/>
              </w:rPr>
              <w:t>R</w:t>
            </w:r>
            <w:r w:rsidRPr="00002C54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e</w:t>
            </w:r>
            <w:r w:rsidRPr="00002C54">
              <w:rPr>
                <w:rFonts w:asciiTheme="minorHAnsi" w:eastAsia="Cambria" w:hAnsiTheme="minorHAnsi" w:cstheme="minorHAnsi"/>
                <w:sz w:val="22"/>
                <w:szCs w:val="22"/>
              </w:rPr>
              <w:t>g</w:t>
            </w:r>
            <w:r w:rsidRPr="00002C54">
              <w:rPr>
                <w:rFonts w:asciiTheme="minorHAnsi" w:eastAsia="Cambria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002C54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M</w:t>
            </w:r>
            <w:r w:rsidRPr="00002C54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ah</w:t>
            </w:r>
            <w:r w:rsidRPr="00002C54">
              <w:rPr>
                <w:rFonts w:asciiTheme="minorHAnsi" w:eastAsia="Cambria" w:hAnsiTheme="minorHAnsi" w:cstheme="minorHAnsi"/>
                <w:sz w:val="22"/>
                <w:szCs w:val="22"/>
              </w:rPr>
              <w:t>on</w:t>
            </w:r>
            <w:r w:rsidRPr="00002C54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e</w:t>
            </w:r>
            <w:r w:rsidRPr="00002C54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y </w:t>
            </w:r>
            <w:r w:rsidRPr="00002C54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L</w:t>
            </w:r>
            <w:r w:rsidRPr="00002C54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e</w:t>
            </w:r>
            <w:r w:rsidRPr="00002C54">
              <w:rPr>
                <w:rFonts w:asciiTheme="minorHAnsi" w:eastAsia="Cambria" w:hAnsiTheme="minorHAnsi" w:cstheme="minorHAnsi"/>
                <w:sz w:val="22"/>
                <w:szCs w:val="22"/>
              </w:rPr>
              <w:t>c</w:t>
            </w:r>
            <w:r w:rsidRPr="00002C54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turer</w:t>
            </w:r>
            <w:r w:rsidRPr="00002C54">
              <w:rPr>
                <w:rFonts w:asciiTheme="minorHAnsi" w:eastAsia="Cambria" w:hAnsiTheme="minorHAnsi" w:cstheme="minorHAnsi"/>
                <w:sz w:val="22"/>
                <w:szCs w:val="22"/>
              </w:rPr>
              <w:t>,</w:t>
            </w:r>
            <w:r w:rsidRPr="00002C54">
              <w:rPr>
                <w:rFonts w:asciiTheme="minorHAnsi" w:eastAsia="Cambria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002C54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F</w:t>
            </w:r>
            <w:r w:rsidRPr="00002C54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002C54">
              <w:rPr>
                <w:rFonts w:asciiTheme="minorHAnsi" w:eastAsia="Cambria" w:hAnsiTheme="minorHAnsi" w:cstheme="minorHAnsi"/>
                <w:sz w:val="22"/>
                <w:szCs w:val="22"/>
              </w:rPr>
              <w:t>c</w:t>
            </w:r>
            <w:r w:rsidRPr="00002C54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u</w:t>
            </w:r>
            <w:r w:rsidRPr="00002C54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l</w:t>
            </w:r>
            <w:r w:rsidRPr="00002C54">
              <w:rPr>
                <w:rFonts w:asciiTheme="minorHAnsi" w:eastAsia="Cambria" w:hAnsiTheme="minorHAnsi" w:cstheme="minorHAnsi"/>
                <w:sz w:val="22"/>
                <w:szCs w:val="22"/>
              </w:rPr>
              <w:t>ty</w:t>
            </w:r>
            <w:r w:rsidRPr="00002C54">
              <w:rPr>
                <w:rFonts w:asciiTheme="minorHAnsi" w:eastAsia="Cambri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002C54">
              <w:rPr>
                <w:rFonts w:asciiTheme="minorHAnsi" w:eastAsia="Cambria" w:hAnsiTheme="minorHAnsi" w:cstheme="minorHAnsi"/>
                <w:sz w:val="22"/>
                <w:szCs w:val="22"/>
              </w:rPr>
              <w:t>of</w:t>
            </w:r>
            <w:r w:rsidRPr="00002C54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002C54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L</w:t>
            </w:r>
            <w:r w:rsidRPr="00002C54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002C54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w </w:t>
            </w:r>
            <w:r w:rsidRPr="00002C54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M</w:t>
            </w:r>
            <w:r w:rsidRPr="00002C54">
              <w:rPr>
                <w:rFonts w:asciiTheme="minorHAnsi" w:eastAsia="Cambria" w:hAnsiTheme="minorHAnsi" w:cstheme="minorHAnsi"/>
                <w:sz w:val="22"/>
                <w:szCs w:val="22"/>
              </w:rPr>
              <w:t>on</w:t>
            </w:r>
            <w:r w:rsidRPr="00002C54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002C54">
              <w:rPr>
                <w:rFonts w:asciiTheme="minorHAnsi" w:eastAsia="Cambria" w:hAnsiTheme="minorHAnsi" w:cstheme="minorHAnsi"/>
                <w:sz w:val="22"/>
                <w:szCs w:val="22"/>
              </w:rPr>
              <w:t>sh</w:t>
            </w:r>
            <w:r w:rsidRPr="00002C54">
              <w:rPr>
                <w:rFonts w:asciiTheme="minorHAnsi" w:eastAsia="Cambri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002C54">
              <w:rPr>
                <w:rFonts w:asciiTheme="minorHAnsi" w:eastAsia="Cambria" w:hAnsiTheme="minorHAnsi" w:cstheme="minorHAnsi"/>
                <w:sz w:val="22"/>
                <w:szCs w:val="22"/>
              </w:rPr>
              <w:t>U</w:t>
            </w:r>
            <w:r w:rsidRPr="00002C54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002C54">
              <w:rPr>
                <w:rFonts w:asciiTheme="minorHAnsi" w:eastAsia="Cambria" w:hAnsiTheme="minorHAnsi" w:cstheme="minorHAnsi"/>
                <w:sz w:val="22"/>
                <w:szCs w:val="22"/>
              </w:rPr>
              <w:t>iv</w:t>
            </w:r>
            <w:r w:rsidRPr="00002C54">
              <w:rPr>
                <w:rFonts w:asciiTheme="minorHAnsi" w:eastAsia="Cambria" w:hAnsiTheme="minorHAnsi" w:cstheme="minorHAnsi"/>
                <w:spacing w:val="3"/>
                <w:sz w:val="22"/>
                <w:szCs w:val="22"/>
              </w:rPr>
              <w:t>e</w:t>
            </w:r>
            <w:r w:rsidRPr="00002C54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r</w:t>
            </w:r>
            <w:r w:rsidRPr="00002C54">
              <w:rPr>
                <w:rFonts w:asciiTheme="minorHAnsi" w:eastAsia="Cambria" w:hAnsiTheme="minorHAnsi" w:cstheme="minorHAnsi"/>
                <w:sz w:val="22"/>
                <w:szCs w:val="22"/>
              </w:rPr>
              <w:t>si</w:t>
            </w:r>
            <w:r w:rsidRPr="00002C54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t</w:t>
            </w:r>
            <w:r w:rsidRPr="00002C54">
              <w:rPr>
                <w:rFonts w:asciiTheme="minorHAnsi" w:eastAsia="Cambria" w:hAnsiTheme="minorHAnsi" w:cstheme="minorHAnsi"/>
                <w:sz w:val="22"/>
                <w:szCs w:val="22"/>
              </w:rPr>
              <w:t>y</w:t>
            </w:r>
          </w:p>
          <w:p w14:paraId="4620E323" w14:textId="77777777" w:rsidR="00E121E3" w:rsidRPr="00002C54" w:rsidRDefault="00002C54" w:rsidP="00002C54">
            <w:pPr>
              <w:ind w:left="418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002C54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002C54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e</w:t>
            </w:r>
            <w:r w:rsidRPr="00002C54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l</w:t>
            </w:r>
            <w:r w:rsidRPr="00002C54">
              <w:rPr>
                <w:rFonts w:asciiTheme="minorHAnsi" w:eastAsia="Cambria" w:hAnsiTheme="minorHAnsi" w:cstheme="minorHAnsi"/>
                <w:sz w:val="22"/>
                <w:szCs w:val="22"/>
              </w:rPr>
              <w:t>:</w:t>
            </w:r>
            <w:r w:rsidRPr="00002C54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002C54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(</w:t>
            </w:r>
            <w:r w:rsidRPr="00002C54">
              <w:rPr>
                <w:rFonts w:asciiTheme="minorHAnsi" w:eastAsia="Cambria" w:hAnsiTheme="minorHAnsi" w:cstheme="minorHAnsi"/>
                <w:sz w:val="22"/>
                <w:szCs w:val="22"/>
              </w:rPr>
              <w:t>0</w:t>
            </w:r>
            <w:r w:rsidRPr="00002C54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3</w:t>
            </w:r>
            <w:r w:rsidRPr="00002C54">
              <w:rPr>
                <w:rFonts w:asciiTheme="minorHAnsi" w:eastAsia="Cambria" w:hAnsiTheme="minorHAnsi" w:cstheme="minorHAnsi"/>
                <w:sz w:val="22"/>
                <w:szCs w:val="22"/>
              </w:rPr>
              <w:t>)</w:t>
            </w:r>
            <w:r w:rsidRPr="00002C54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002C54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9</w:t>
            </w:r>
            <w:r w:rsidRPr="00002C54">
              <w:rPr>
                <w:rFonts w:asciiTheme="minorHAnsi" w:eastAsia="Cambria" w:hAnsiTheme="minorHAnsi" w:cstheme="minorHAnsi"/>
                <w:sz w:val="22"/>
                <w:szCs w:val="22"/>
              </w:rPr>
              <w:t>8</w:t>
            </w:r>
            <w:r w:rsidRPr="00002C54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2</w:t>
            </w:r>
            <w:r w:rsidRPr="00002C54">
              <w:rPr>
                <w:rFonts w:asciiTheme="minorHAnsi" w:eastAsia="Cambria" w:hAnsiTheme="minorHAnsi" w:cstheme="minorHAnsi"/>
                <w:sz w:val="22"/>
                <w:szCs w:val="22"/>
              </w:rPr>
              <w:t>3</w:t>
            </w:r>
            <w:r w:rsidRPr="00002C54">
              <w:rPr>
                <w:rFonts w:asciiTheme="minorHAnsi" w:eastAsia="Cambria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002C54">
              <w:rPr>
                <w:rFonts w:asciiTheme="minorHAnsi" w:eastAsia="Cambria" w:hAnsiTheme="minorHAnsi" w:cstheme="minorHAnsi"/>
                <w:sz w:val="22"/>
                <w:szCs w:val="22"/>
              </w:rPr>
              <w:t>6</w:t>
            </w:r>
            <w:r w:rsidRPr="00002C54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7</w:t>
            </w:r>
            <w:r w:rsidRPr="00002C54">
              <w:rPr>
                <w:rFonts w:asciiTheme="minorHAnsi" w:eastAsia="Cambria" w:hAnsiTheme="minorHAnsi" w:cstheme="minorHAnsi"/>
                <w:sz w:val="22"/>
                <w:szCs w:val="22"/>
              </w:rPr>
              <w:t>00</w:t>
            </w:r>
          </w:p>
        </w:tc>
      </w:tr>
    </w:tbl>
    <w:p w14:paraId="55E1A9E2" w14:textId="77777777" w:rsidR="00E121E3" w:rsidRPr="00002C54" w:rsidRDefault="00E121E3" w:rsidP="00002C54">
      <w:pPr>
        <w:rPr>
          <w:rFonts w:asciiTheme="minorHAnsi" w:hAnsiTheme="minorHAnsi" w:cstheme="minorHAnsi"/>
          <w:sz w:val="22"/>
          <w:szCs w:val="22"/>
        </w:rPr>
      </w:pPr>
    </w:p>
    <w:p w14:paraId="4D3F2808" w14:textId="77777777" w:rsidR="00E121E3" w:rsidRPr="00002C54" w:rsidRDefault="00E121E3" w:rsidP="00002C54">
      <w:pPr>
        <w:rPr>
          <w:rFonts w:asciiTheme="minorHAnsi" w:hAnsiTheme="minorHAnsi" w:cstheme="minorHAnsi"/>
          <w:sz w:val="22"/>
          <w:szCs w:val="22"/>
        </w:rPr>
      </w:pPr>
    </w:p>
    <w:p w14:paraId="0AEF8816" w14:textId="77777777" w:rsidR="00E121E3" w:rsidRPr="00002C54" w:rsidRDefault="00E121E3" w:rsidP="00002C54">
      <w:pPr>
        <w:rPr>
          <w:rFonts w:asciiTheme="minorHAnsi" w:hAnsiTheme="minorHAnsi" w:cstheme="minorHAnsi"/>
          <w:sz w:val="22"/>
          <w:szCs w:val="22"/>
        </w:rPr>
      </w:pPr>
    </w:p>
    <w:p w14:paraId="22446AEB" w14:textId="77777777" w:rsidR="00E121E3" w:rsidRPr="00002C54" w:rsidRDefault="00E121E3" w:rsidP="00002C54">
      <w:pPr>
        <w:rPr>
          <w:rFonts w:asciiTheme="minorHAnsi" w:hAnsiTheme="minorHAnsi" w:cstheme="minorHAnsi"/>
          <w:sz w:val="22"/>
          <w:szCs w:val="22"/>
        </w:rPr>
        <w:sectPr w:rsidR="00E121E3" w:rsidRPr="00002C54">
          <w:pgSz w:w="12240" w:h="15840"/>
          <w:pgMar w:top="1360" w:right="680" w:bottom="0" w:left="1660" w:header="720" w:footer="720" w:gutter="0"/>
          <w:cols w:space="720"/>
        </w:sectPr>
      </w:pPr>
    </w:p>
    <w:p w14:paraId="35C67251" w14:textId="77777777" w:rsidR="00E121E3" w:rsidRPr="00002C54" w:rsidRDefault="00002C54" w:rsidP="00002C54">
      <w:pPr>
        <w:spacing w:before="7"/>
        <w:rPr>
          <w:rFonts w:asciiTheme="minorHAnsi" w:hAnsiTheme="minorHAnsi" w:cstheme="minorHAnsi"/>
          <w:sz w:val="22"/>
          <w:szCs w:val="22"/>
        </w:rPr>
      </w:pPr>
      <w:r w:rsidRPr="00002C54">
        <w:rPr>
          <w:rFonts w:asciiTheme="minorHAnsi" w:hAnsiTheme="minorHAnsi" w:cstheme="minorHAnsi"/>
          <w:sz w:val="22"/>
          <w:szCs w:val="22"/>
        </w:rPr>
        <w:pict w14:anchorId="63C8E43E">
          <v:group id="_x0000_s1026" style="position:absolute;margin-left:15.35pt;margin-top:18.75pt;width:558.85pt;height:38.9pt;z-index:-251658240;mso-position-horizontal-relative:page;mso-position-vertical-relative:page" coordorigin="307,375" coordsize="11177,778">
            <v:shape id="_x0000_s1030" style="position:absolute;left:317;top:866;width:11157;height:36" coordorigin="317,866" coordsize="11157,36" path="m317,902r11157,l11474,866,317,866r,36xe" fillcolor="gray" stroked="f">
              <v:path arrowok="t"/>
            </v:shape>
            <v:shape id="_x0000_s1029" style="position:absolute;left:317;top:385;width:11157;height:481" coordorigin="317,385" coordsize="11157,481" path="m317,866r11157,l11474,385,317,385r,481xe" fillcolor="#004e85" stroked="f">
              <v:path arrowok="t"/>
            </v:shape>
            <v:shape id="_x0000_s1028" style="position:absolute;left:994;top:662;width:490;height:481" coordorigin="994,662" coordsize="490,481" path="m1239,662l994,903r245,240l1484,903,1239,662xe" fillcolor="gray" stroked="f">
              <v:path arrowok="t"/>
            </v:shape>
            <v:shape id="_x0000_s1027" style="position:absolute;left:994;top:626;width:490;height:481" coordorigin="994,626" coordsize="490,481" path="m1239,626l994,867r245,240l1484,867,1239,626xe" fillcolor="#004e85" stroked="f">
              <v:path arrowok="t"/>
            </v:shape>
            <w10:wrap anchorx="page" anchory="page"/>
          </v:group>
        </w:pict>
      </w:r>
    </w:p>
    <w:p w14:paraId="191C6911" w14:textId="77777777" w:rsidR="00E121E3" w:rsidRPr="00002C54" w:rsidRDefault="00E121E3" w:rsidP="00002C54">
      <w:pPr>
        <w:rPr>
          <w:rFonts w:asciiTheme="minorHAnsi" w:hAnsiTheme="minorHAnsi" w:cstheme="minorHAnsi"/>
          <w:sz w:val="22"/>
          <w:szCs w:val="22"/>
        </w:rPr>
      </w:pPr>
    </w:p>
    <w:p w14:paraId="71F76A45" w14:textId="77777777" w:rsidR="00E121E3" w:rsidRPr="00002C54" w:rsidRDefault="00E121E3" w:rsidP="00002C54">
      <w:pPr>
        <w:rPr>
          <w:rFonts w:asciiTheme="minorHAnsi" w:hAnsiTheme="minorHAnsi" w:cstheme="minorHAnsi"/>
          <w:sz w:val="22"/>
          <w:szCs w:val="22"/>
        </w:rPr>
      </w:pPr>
    </w:p>
    <w:p w14:paraId="3BB4C2A4" w14:textId="77777777" w:rsidR="00E121E3" w:rsidRPr="00002C54" w:rsidRDefault="00002C54" w:rsidP="00002C54">
      <w:pPr>
        <w:ind w:left="140" w:right="-50"/>
        <w:rPr>
          <w:rFonts w:asciiTheme="minorHAnsi" w:eastAsia="Cambria" w:hAnsiTheme="minorHAnsi" w:cstheme="minorHAnsi"/>
          <w:sz w:val="22"/>
          <w:szCs w:val="22"/>
        </w:rPr>
      </w:pPr>
      <w:r w:rsidRPr="00002C54">
        <w:rPr>
          <w:rFonts w:asciiTheme="minorHAnsi" w:eastAsia="Cambria" w:hAnsiTheme="minorHAnsi" w:cstheme="minorHAnsi"/>
          <w:sz w:val="22"/>
          <w:szCs w:val="22"/>
        </w:rPr>
        <w:t>P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002C54">
        <w:rPr>
          <w:rFonts w:asciiTheme="minorHAnsi" w:eastAsia="Cambria" w:hAnsiTheme="minorHAnsi" w:cstheme="minorHAnsi"/>
          <w:sz w:val="22"/>
          <w:szCs w:val="22"/>
        </w:rPr>
        <w:t>ge</w:t>
      </w:r>
      <w:r w:rsidRPr="00002C54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|</w:t>
      </w:r>
      <w:r w:rsidRPr="00002C54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 xml:space="preserve">2                                                                </w:t>
      </w:r>
      <w:r w:rsidRPr="00002C54">
        <w:rPr>
          <w:rFonts w:asciiTheme="minorHAnsi" w:eastAsia="Cambria" w:hAnsiTheme="minorHAnsi" w:cstheme="minorHAnsi"/>
          <w:spacing w:val="34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J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nn</w:t>
      </w:r>
      <w:r w:rsidRPr="00002C54">
        <w:rPr>
          <w:rFonts w:asciiTheme="minorHAnsi" w:eastAsia="Cambria" w:hAnsiTheme="minorHAnsi" w:cstheme="minorHAnsi"/>
          <w:sz w:val="22"/>
          <w:szCs w:val="22"/>
        </w:rPr>
        <w:t>y</w:t>
      </w:r>
      <w:r w:rsidRPr="00002C54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002C54">
        <w:rPr>
          <w:rFonts w:asciiTheme="minorHAnsi" w:eastAsia="Cambria" w:hAnsiTheme="minorHAnsi" w:cstheme="minorHAnsi"/>
          <w:sz w:val="22"/>
          <w:szCs w:val="22"/>
        </w:rPr>
        <w:t>Cou</w:t>
      </w:r>
      <w:r w:rsidRPr="00002C54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002C54">
        <w:rPr>
          <w:rFonts w:asciiTheme="minorHAnsi" w:eastAsia="Cambria" w:hAnsiTheme="minorHAnsi" w:cstheme="minorHAnsi"/>
          <w:sz w:val="22"/>
          <w:szCs w:val="22"/>
        </w:rPr>
        <w:t>t</w:t>
      </w:r>
      <w:r w:rsidRPr="00002C54">
        <w:rPr>
          <w:rFonts w:asciiTheme="minorHAnsi" w:eastAsia="Cambria" w:hAnsiTheme="minorHAnsi" w:cstheme="minorHAnsi"/>
          <w:spacing w:val="3"/>
          <w:sz w:val="22"/>
          <w:szCs w:val="22"/>
        </w:rPr>
        <w:t>h</w:t>
      </w:r>
      <w:r w:rsidRPr="00002C54">
        <w:rPr>
          <w:rFonts w:asciiTheme="minorHAnsi" w:eastAsia="Cambria" w:hAnsiTheme="minorHAnsi" w:cstheme="minorHAnsi"/>
          <w:sz w:val="22"/>
          <w:szCs w:val="22"/>
        </w:rPr>
        <w:t>ou</w:t>
      </w:r>
      <w:r w:rsidRPr="00002C54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002C54">
        <w:rPr>
          <w:rFonts w:asciiTheme="minorHAnsi" w:eastAsia="Cambria" w:hAnsiTheme="minorHAnsi" w:cstheme="minorHAnsi"/>
          <w:sz w:val="22"/>
          <w:szCs w:val="22"/>
        </w:rPr>
        <w:t>e</w:t>
      </w:r>
    </w:p>
    <w:p w14:paraId="209BE4DF" w14:textId="77777777" w:rsidR="00E121E3" w:rsidRPr="00002C54" w:rsidRDefault="00002C54" w:rsidP="00002C54">
      <w:pPr>
        <w:spacing w:before="41"/>
        <w:ind w:left="115" w:right="72" w:firstLine="504"/>
        <w:rPr>
          <w:rFonts w:asciiTheme="minorHAnsi" w:eastAsia="Arial" w:hAnsiTheme="minorHAnsi" w:cstheme="minorHAnsi"/>
          <w:sz w:val="22"/>
          <w:szCs w:val="22"/>
        </w:rPr>
      </w:pPr>
      <w:r w:rsidRPr="00002C54">
        <w:rPr>
          <w:rFonts w:asciiTheme="minorHAnsi" w:hAnsiTheme="minorHAnsi" w:cstheme="minorHAnsi"/>
          <w:sz w:val="22"/>
          <w:szCs w:val="22"/>
        </w:rPr>
        <w:br w:type="column"/>
      </w:r>
      <w:r w:rsidRPr="00002C54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m</w:t>
      </w:r>
      <w:r w:rsidRPr="00002C54">
        <w:rPr>
          <w:rFonts w:asciiTheme="minorHAnsi" w:eastAsia="Arial" w:hAnsiTheme="minorHAnsi" w:cstheme="minorHAnsi"/>
          <w:b/>
          <w:color w:val="004E85"/>
          <w:sz w:val="22"/>
          <w:szCs w:val="22"/>
        </w:rPr>
        <w:t>o</w:t>
      </w:r>
      <w:r w:rsidRPr="00002C54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nas</w:t>
      </w:r>
      <w:r w:rsidRPr="00002C54">
        <w:rPr>
          <w:rFonts w:asciiTheme="minorHAnsi" w:eastAsia="Arial" w:hAnsiTheme="minorHAnsi" w:cstheme="minorHAnsi"/>
          <w:b/>
          <w:color w:val="004E85"/>
          <w:spacing w:val="-1"/>
          <w:sz w:val="22"/>
          <w:szCs w:val="22"/>
        </w:rPr>
        <w:t>h</w:t>
      </w:r>
      <w:r w:rsidRPr="00002C54">
        <w:rPr>
          <w:rFonts w:asciiTheme="minorHAnsi" w:eastAsia="Arial" w:hAnsiTheme="minorHAnsi" w:cstheme="minorHAnsi"/>
          <w:b/>
          <w:color w:val="004E85"/>
          <w:sz w:val="22"/>
          <w:szCs w:val="22"/>
        </w:rPr>
        <w:t>.</w:t>
      </w:r>
      <w:r w:rsidRPr="00002C54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e</w:t>
      </w:r>
      <w:r w:rsidRPr="00002C54">
        <w:rPr>
          <w:rFonts w:asciiTheme="minorHAnsi" w:eastAsia="Arial" w:hAnsiTheme="minorHAnsi" w:cstheme="minorHAnsi"/>
          <w:b/>
          <w:color w:val="004E85"/>
          <w:sz w:val="22"/>
          <w:szCs w:val="22"/>
        </w:rPr>
        <w:t>d</w:t>
      </w:r>
      <w:r w:rsidRPr="00002C54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u</w:t>
      </w:r>
      <w:r w:rsidRPr="00002C54">
        <w:rPr>
          <w:rFonts w:asciiTheme="minorHAnsi" w:eastAsia="Arial" w:hAnsiTheme="minorHAnsi" w:cstheme="minorHAnsi"/>
          <w:b/>
          <w:color w:val="004E85"/>
          <w:spacing w:val="-2"/>
          <w:sz w:val="22"/>
          <w:szCs w:val="22"/>
        </w:rPr>
        <w:t>/</w:t>
      </w:r>
      <w:r w:rsidRPr="00002C54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ca</w:t>
      </w:r>
      <w:r w:rsidRPr="00002C54">
        <w:rPr>
          <w:rFonts w:asciiTheme="minorHAnsi" w:eastAsia="Arial" w:hAnsiTheme="minorHAnsi" w:cstheme="minorHAnsi"/>
          <w:b/>
          <w:color w:val="004E85"/>
          <w:sz w:val="22"/>
          <w:szCs w:val="22"/>
        </w:rPr>
        <w:t>re</w:t>
      </w:r>
      <w:r w:rsidRPr="00002C54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e</w:t>
      </w:r>
      <w:r w:rsidRPr="00002C54">
        <w:rPr>
          <w:rFonts w:asciiTheme="minorHAnsi" w:eastAsia="Arial" w:hAnsiTheme="minorHAnsi" w:cstheme="minorHAnsi"/>
          <w:b/>
          <w:color w:val="004E85"/>
          <w:sz w:val="22"/>
          <w:szCs w:val="22"/>
        </w:rPr>
        <w:t xml:space="preserve">rs </w:t>
      </w:r>
      <w:r w:rsidRPr="00002C54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ca</w:t>
      </w:r>
      <w:r w:rsidRPr="00002C54">
        <w:rPr>
          <w:rFonts w:asciiTheme="minorHAnsi" w:eastAsia="Arial" w:hAnsiTheme="minorHAnsi" w:cstheme="minorHAnsi"/>
          <w:b/>
          <w:color w:val="004E85"/>
          <w:sz w:val="22"/>
          <w:szCs w:val="22"/>
        </w:rPr>
        <w:t>re</w:t>
      </w:r>
      <w:r w:rsidRPr="00002C54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e</w:t>
      </w:r>
      <w:hyperlink r:id="rId6">
        <w:r w:rsidRPr="00002C54">
          <w:rPr>
            <w:rFonts w:asciiTheme="minorHAnsi" w:eastAsia="Arial" w:hAnsiTheme="minorHAnsi" w:cstheme="minorHAnsi"/>
            <w:b/>
            <w:color w:val="004E85"/>
            <w:sz w:val="22"/>
            <w:szCs w:val="22"/>
          </w:rPr>
          <w:t>rs</w:t>
        </w:r>
        <w:r w:rsidRPr="00002C54">
          <w:rPr>
            <w:rFonts w:asciiTheme="minorHAnsi" w:eastAsia="Arial" w:hAnsiTheme="minorHAnsi" w:cstheme="minorHAnsi"/>
            <w:b/>
            <w:color w:val="004E85"/>
            <w:spacing w:val="1"/>
            <w:sz w:val="22"/>
            <w:szCs w:val="22"/>
          </w:rPr>
          <w:t>.</w:t>
        </w:r>
        <w:r w:rsidRPr="00002C54">
          <w:rPr>
            <w:rFonts w:asciiTheme="minorHAnsi" w:eastAsia="Arial" w:hAnsiTheme="minorHAnsi" w:cstheme="minorHAnsi"/>
            <w:b/>
            <w:color w:val="004E85"/>
            <w:spacing w:val="-2"/>
            <w:sz w:val="22"/>
            <w:szCs w:val="22"/>
          </w:rPr>
          <w:t>i</w:t>
        </w:r>
        <w:r w:rsidRPr="00002C54">
          <w:rPr>
            <w:rFonts w:asciiTheme="minorHAnsi" w:eastAsia="Arial" w:hAnsiTheme="minorHAnsi" w:cstheme="minorHAnsi"/>
            <w:b/>
            <w:color w:val="004E85"/>
            <w:sz w:val="22"/>
            <w:szCs w:val="22"/>
          </w:rPr>
          <w:t>nf</w:t>
        </w:r>
        <w:r w:rsidRPr="00002C54">
          <w:rPr>
            <w:rFonts w:asciiTheme="minorHAnsi" w:eastAsia="Arial" w:hAnsiTheme="minorHAnsi" w:cstheme="minorHAnsi"/>
            <w:b/>
            <w:color w:val="004E85"/>
            <w:spacing w:val="1"/>
            <w:sz w:val="22"/>
            <w:szCs w:val="22"/>
          </w:rPr>
          <w:t>o</w:t>
        </w:r>
        <w:r w:rsidRPr="00002C54">
          <w:rPr>
            <w:rFonts w:asciiTheme="minorHAnsi" w:eastAsia="Arial" w:hAnsiTheme="minorHAnsi" w:cstheme="minorHAnsi"/>
            <w:b/>
            <w:color w:val="004E85"/>
            <w:sz w:val="22"/>
            <w:szCs w:val="22"/>
          </w:rPr>
          <w:t>@m</w:t>
        </w:r>
        <w:r w:rsidRPr="00002C54">
          <w:rPr>
            <w:rFonts w:asciiTheme="minorHAnsi" w:eastAsia="Arial" w:hAnsiTheme="minorHAnsi" w:cstheme="minorHAnsi"/>
            <w:b/>
            <w:color w:val="004E85"/>
            <w:spacing w:val="1"/>
            <w:sz w:val="22"/>
            <w:szCs w:val="22"/>
          </w:rPr>
          <w:t>o</w:t>
        </w:r>
        <w:r w:rsidRPr="00002C54">
          <w:rPr>
            <w:rFonts w:asciiTheme="minorHAnsi" w:eastAsia="Arial" w:hAnsiTheme="minorHAnsi" w:cstheme="minorHAnsi"/>
            <w:b/>
            <w:color w:val="004E85"/>
            <w:spacing w:val="-2"/>
            <w:sz w:val="22"/>
            <w:szCs w:val="22"/>
          </w:rPr>
          <w:t>n</w:t>
        </w:r>
        <w:r w:rsidRPr="00002C54">
          <w:rPr>
            <w:rFonts w:asciiTheme="minorHAnsi" w:eastAsia="Arial" w:hAnsiTheme="minorHAnsi" w:cstheme="minorHAnsi"/>
            <w:b/>
            <w:color w:val="004E85"/>
            <w:spacing w:val="1"/>
            <w:sz w:val="22"/>
            <w:szCs w:val="22"/>
          </w:rPr>
          <w:t>as</w:t>
        </w:r>
        <w:r w:rsidRPr="00002C54">
          <w:rPr>
            <w:rFonts w:asciiTheme="minorHAnsi" w:eastAsia="Arial" w:hAnsiTheme="minorHAnsi" w:cstheme="minorHAnsi"/>
            <w:b/>
            <w:color w:val="004E85"/>
            <w:sz w:val="22"/>
            <w:szCs w:val="22"/>
          </w:rPr>
          <w:t>h</w:t>
        </w:r>
        <w:r w:rsidRPr="00002C54">
          <w:rPr>
            <w:rFonts w:asciiTheme="minorHAnsi" w:eastAsia="Arial" w:hAnsiTheme="minorHAnsi" w:cstheme="minorHAnsi"/>
            <w:b/>
            <w:color w:val="004E85"/>
            <w:spacing w:val="1"/>
            <w:sz w:val="22"/>
            <w:szCs w:val="22"/>
          </w:rPr>
          <w:t>.</w:t>
        </w:r>
        <w:r w:rsidRPr="00002C54">
          <w:rPr>
            <w:rFonts w:asciiTheme="minorHAnsi" w:eastAsia="Arial" w:hAnsiTheme="minorHAnsi" w:cstheme="minorHAnsi"/>
            <w:b/>
            <w:color w:val="004E85"/>
            <w:spacing w:val="-2"/>
            <w:sz w:val="22"/>
            <w:szCs w:val="22"/>
          </w:rPr>
          <w:t>e</w:t>
        </w:r>
        <w:r w:rsidRPr="00002C54">
          <w:rPr>
            <w:rFonts w:asciiTheme="minorHAnsi" w:eastAsia="Arial" w:hAnsiTheme="minorHAnsi" w:cstheme="minorHAnsi"/>
            <w:b/>
            <w:color w:val="004E85"/>
            <w:sz w:val="22"/>
            <w:szCs w:val="22"/>
          </w:rPr>
          <w:t>du</w:t>
        </w:r>
      </w:hyperlink>
    </w:p>
    <w:p w14:paraId="17A809F1" w14:textId="77777777" w:rsidR="00E121E3" w:rsidRPr="00002C54" w:rsidRDefault="00002C54" w:rsidP="00002C54">
      <w:pPr>
        <w:ind w:left="1015"/>
        <w:rPr>
          <w:rFonts w:asciiTheme="minorHAnsi" w:eastAsia="Arial" w:hAnsiTheme="minorHAnsi" w:cstheme="minorHAnsi"/>
          <w:sz w:val="22"/>
          <w:szCs w:val="22"/>
        </w:rPr>
      </w:pPr>
      <w:r w:rsidRPr="00002C54">
        <w:rPr>
          <w:rFonts w:asciiTheme="minorHAnsi" w:eastAsia="Arial" w:hAnsiTheme="minorHAnsi" w:cstheme="minorHAnsi"/>
          <w:b/>
          <w:color w:val="004E85"/>
          <w:sz w:val="22"/>
          <w:szCs w:val="22"/>
        </w:rPr>
        <w:t>+</w:t>
      </w:r>
      <w:r w:rsidRPr="00002C54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6</w:t>
      </w:r>
      <w:r w:rsidRPr="00002C54">
        <w:rPr>
          <w:rFonts w:asciiTheme="minorHAnsi" w:eastAsia="Arial" w:hAnsiTheme="minorHAnsi" w:cstheme="minorHAnsi"/>
          <w:b/>
          <w:color w:val="004E85"/>
          <w:sz w:val="22"/>
          <w:szCs w:val="22"/>
        </w:rPr>
        <w:t>1</w:t>
      </w:r>
      <w:r w:rsidRPr="00002C54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 xml:space="preserve"> </w:t>
      </w:r>
      <w:r w:rsidRPr="00002C54">
        <w:rPr>
          <w:rFonts w:asciiTheme="minorHAnsi" w:eastAsia="Arial" w:hAnsiTheme="minorHAnsi" w:cstheme="minorHAnsi"/>
          <w:b/>
          <w:color w:val="004E85"/>
          <w:sz w:val="22"/>
          <w:szCs w:val="22"/>
        </w:rPr>
        <w:t>3</w:t>
      </w:r>
      <w:r w:rsidRPr="00002C54">
        <w:rPr>
          <w:rFonts w:asciiTheme="minorHAnsi" w:eastAsia="Arial" w:hAnsiTheme="minorHAnsi" w:cstheme="minorHAnsi"/>
          <w:b/>
          <w:color w:val="004E85"/>
          <w:spacing w:val="-1"/>
          <w:sz w:val="22"/>
          <w:szCs w:val="22"/>
        </w:rPr>
        <w:t xml:space="preserve"> </w:t>
      </w:r>
      <w:r w:rsidRPr="00002C54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99</w:t>
      </w:r>
      <w:r w:rsidRPr="00002C54">
        <w:rPr>
          <w:rFonts w:asciiTheme="minorHAnsi" w:eastAsia="Arial" w:hAnsiTheme="minorHAnsi" w:cstheme="minorHAnsi"/>
          <w:b/>
          <w:color w:val="004E85"/>
          <w:spacing w:val="-2"/>
          <w:sz w:val="22"/>
          <w:szCs w:val="22"/>
        </w:rPr>
        <w:t>0</w:t>
      </w:r>
      <w:r w:rsidRPr="00002C54">
        <w:rPr>
          <w:rFonts w:asciiTheme="minorHAnsi" w:eastAsia="Arial" w:hAnsiTheme="minorHAnsi" w:cstheme="minorHAnsi"/>
          <w:b/>
          <w:color w:val="004E85"/>
          <w:sz w:val="22"/>
          <w:szCs w:val="22"/>
        </w:rPr>
        <w:t>5</w:t>
      </w:r>
      <w:r w:rsidRPr="00002C54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 xml:space="preserve"> 4</w:t>
      </w:r>
      <w:r w:rsidRPr="00002C54">
        <w:rPr>
          <w:rFonts w:asciiTheme="minorHAnsi" w:eastAsia="Arial" w:hAnsiTheme="minorHAnsi" w:cstheme="minorHAnsi"/>
          <w:b/>
          <w:color w:val="004E85"/>
          <w:spacing w:val="-2"/>
          <w:sz w:val="22"/>
          <w:szCs w:val="22"/>
        </w:rPr>
        <w:t>1</w:t>
      </w:r>
      <w:r w:rsidRPr="00002C54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7</w:t>
      </w:r>
      <w:r w:rsidRPr="00002C54">
        <w:rPr>
          <w:rFonts w:asciiTheme="minorHAnsi" w:eastAsia="Arial" w:hAnsiTheme="minorHAnsi" w:cstheme="minorHAnsi"/>
          <w:b/>
          <w:color w:val="004E85"/>
          <w:sz w:val="22"/>
          <w:szCs w:val="22"/>
        </w:rPr>
        <w:t>0</w:t>
      </w:r>
    </w:p>
    <w:p w14:paraId="24922E9B" w14:textId="77777777" w:rsidR="00E121E3" w:rsidRPr="00002C54" w:rsidRDefault="00002C54" w:rsidP="00002C54">
      <w:pPr>
        <w:spacing w:before="6"/>
        <w:rPr>
          <w:rFonts w:asciiTheme="minorHAnsi" w:eastAsia="Arial" w:hAnsiTheme="minorHAnsi" w:cstheme="minorHAnsi"/>
          <w:sz w:val="22"/>
          <w:szCs w:val="22"/>
        </w:rPr>
      </w:pPr>
      <w:r w:rsidRPr="00002C54">
        <w:rPr>
          <w:rFonts w:asciiTheme="minorHAnsi" w:eastAsia="Arial" w:hAnsiTheme="minorHAnsi" w:cstheme="minorHAnsi"/>
          <w:b/>
          <w:color w:val="004E85"/>
          <w:sz w:val="22"/>
          <w:szCs w:val="22"/>
        </w:rPr>
        <w:t>F</w:t>
      </w:r>
      <w:r w:rsidRPr="00002C54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ace</w:t>
      </w:r>
      <w:r w:rsidRPr="00002C54">
        <w:rPr>
          <w:rFonts w:asciiTheme="minorHAnsi" w:eastAsia="Arial" w:hAnsiTheme="minorHAnsi" w:cstheme="minorHAnsi"/>
          <w:b/>
          <w:color w:val="004E85"/>
          <w:sz w:val="22"/>
          <w:szCs w:val="22"/>
        </w:rPr>
        <w:t>b</w:t>
      </w:r>
      <w:r w:rsidRPr="00002C54">
        <w:rPr>
          <w:rFonts w:asciiTheme="minorHAnsi" w:eastAsia="Arial" w:hAnsiTheme="minorHAnsi" w:cstheme="minorHAnsi"/>
          <w:b/>
          <w:color w:val="004E85"/>
          <w:spacing w:val="-2"/>
          <w:sz w:val="22"/>
          <w:szCs w:val="22"/>
        </w:rPr>
        <w:t>o</w:t>
      </w:r>
      <w:r w:rsidRPr="00002C54">
        <w:rPr>
          <w:rFonts w:asciiTheme="minorHAnsi" w:eastAsia="Arial" w:hAnsiTheme="minorHAnsi" w:cstheme="minorHAnsi"/>
          <w:b/>
          <w:color w:val="004E85"/>
          <w:sz w:val="22"/>
          <w:szCs w:val="22"/>
        </w:rPr>
        <w:t>o</w:t>
      </w:r>
      <w:r w:rsidRPr="00002C54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k</w:t>
      </w:r>
      <w:r w:rsidRPr="00002C54">
        <w:rPr>
          <w:rFonts w:asciiTheme="minorHAnsi" w:eastAsia="Arial" w:hAnsiTheme="minorHAnsi" w:cstheme="minorHAnsi"/>
          <w:b/>
          <w:color w:val="004E85"/>
          <w:sz w:val="22"/>
          <w:szCs w:val="22"/>
        </w:rPr>
        <w:t>.</w:t>
      </w:r>
      <w:r w:rsidRPr="00002C54">
        <w:rPr>
          <w:rFonts w:asciiTheme="minorHAnsi" w:eastAsia="Arial" w:hAnsiTheme="minorHAnsi" w:cstheme="minorHAnsi"/>
          <w:b/>
          <w:color w:val="004E85"/>
          <w:spacing w:val="-1"/>
          <w:sz w:val="22"/>
          <w:szCs w:val="22"/>
        </w:rPr>
        <w:t>c</w:t>
      </w:r>
      <w:r w:rsidRPr="00002C54">
        <w:rPr>
          <w:rFonts w:asciiTheme="minorHAnsi" w:eastAsia="Arial" w:hAnsiTheme="minorHAnsi" w:cstheme="minorHAnsi"/>
          <w:b/>
          <w:color w:val="004E85"/>
          <w:sz w:val="22"/>
          <w:szCs w:val="22"/>
        </w:rPr>
        <w:t>o</w:t>
      </w:r>
      <w:r w:rsidRPr="00002C54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m</w:t>
      </w:r>
      <w:r w:rsidRPr="00002C54">
        <w:rPr>
          <w:rFonts w:asciiTheme="minorHAnsi" w:eastAsia="Arial" w:hAnsiTheme="minorHAnsi" w:cstheme="minorHAnsi"/>
          <w:b/>
          <w:color w:val="004E85"/>
          <w:sz w:val="22"/>
          <w:szCs w:val="22"/>
        </w:rPr>
        <w:t>/</w:t>
      </w:r>
      <w:r w:rsidRPr="00002C54">
        <w:rPr>
          <w:rFonts w:asciiTheme="minorHAnsi" w:eastAsia="Arial" w:hAnsiTheme="minorHAnsi" w:cstheme="minorHAnsi"/>
          <w:b/>
          <w:color w:val="004E85"/>
          <w:spacing w:val="-1"/>
          <w:sz w:val="22"/>
          <w:szCs w:val="22"/>
        </w:rPr>
        <w:t>M</w:t>
      </w:r>
      <w:r w:rsidRPr="00002C54">
        <w:rPr>
          <w:rFonts w:asciiTheme="minorHAnsi" w:eastAsia="Arial" w:hAnsiTheme="minorHAnsi" w:cstheme="minorHAnsi"/>
          <w:b/>
          <w:color w:val="004E85"/>
          <w:sz w:val="22"/>
          <w:szCs w:val="22"/>
        </w:rPr>
        <w:t>o</w:t>
      </w:r>
      <w:r w:rsidRPr="00002C54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na</w:t>
      </w:r>
      <w:r w:rsidRPr="00002C54">
        <w:rPr>
          <w:rFonts w:asciiTheme="minorHAnsi" w:eastAsia="Arial" w:hAnsiTheme="minorHAnsi" w:cstheme="minorHAnsi"/>
          <w:b/>
          <w:color w:val="004E85"/>
          <w:spacing w:val="-2"/>
          <w:sz w:val="22"/>
          <w:szCs w:val="22"/>
        </w:rPr>
        <w:t>s</w:t>
      </w:r>
      <w:r w:rsidRPr="00002C54">
        <w:rPr>
          <w:rFonts w:asciiTheme="minorHAnsi" w:eastAsia="Arial" w:hAnsiTheme="minorHAnsi" w:cstheme="minorHAnsi"/>
          <w:b/>
          <w:color w:val="004E85"/>
          <w:sz w:val="22"/>
          <w:szCs w:val="22"/>
        </w:rPr>
        <w:t>hECD</w:t>
      </w:r>
    </w:p>
    <w:sectPr w:rsidR="00E121E3" w:rsidRPr="00002C54">
      <w:type w:val="continuous"/>
      <w:pgSz w:w="12240" w:h="15840"/>
      <w:pgMar w:top="1220" w:right="680" w:bottom="0" w:left="1660" w:header="720" w:footer="720" w:gutter="0"/>
      <w:cols w:num="2" w:space="720" w:equalWidth="0">
        <w:col w:w="5218" w:space="2206"/>
        <w:col w:w="2476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B682B"/>
    <w:multiLevelType w:val="multilevel"/>
    <w:tmpl w:val="01EC39D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21E3"/>
    <w:rsid w:val="00002C54"/>
    <w:rsid w:val="00E12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038F36CD"/>
  <w15:docId w15:val="{B314CBAE-FCFF-41D9-9A98-2D8597E0C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o@monash.ed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779</Words>
  <Characters>4444</Characters>
  <Application>Microsoft Office Word</Application>
  <DocSecurity>0</DocSecurity>
  <Lines>37</Lines>
  <Paragraphs>10</Paragraphs>
  <ScaleCrop>false</ScaleCrop>
  <Company/>
  <LinksUpToDate>false</LinksUpToDate>
  <CharactersWithSpaces>5213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2021-07-16T13:02:00Z</dcterms:created>
  <dcterms:modified xsi:type="dcterms:W3CDTF">2021-07-16T13:48:00Z</dcterms:modified>
</cp:coreProperties>
</file>